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692C08" w:rsidRDefault="008C297F" w:rsidP="00270DF7">
      <w:pPr>
        <w:pStyle w:val="ae"/>
        <w:jc w:val="center"/>
      </w:pPr>
      <w:bookmarkStart w:id="0" w:name="_Hlk184896564"/>
      <w:r w:rsidRPr="00692C08">
        <w:rPr>
          <w:noProof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23C1CB46" w:rsidR="008C297F" w:rsidRPr="00692C08" w:rsidRDefault="00B10FC3" w:rsidP="004A4702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МИНИСТЕРСТВО</w:t>
      </w:r>
      <w:r w:rsidR="008C297F" w:rsidRPr="00692C0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АРХИТЕКТУРЫ И ГРАДОСТРОИТЕЛЬСТВА КУРСКОЙ ОБЛАСТИ</w:t>
      </w:r>
    </w:p>
    <w:p w14:paraId="6AEB8D2D" w14:textId="77777777" w:rsidR="008C297F" w:rsidRPr="00692C08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692C08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3138920A" w14:textId="0BAA3EBA" w:rsidR="008C297F" w:rsidRPr="00692C08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16DE1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="00B97F84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EC0BCC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97F84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66082E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554E3D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362559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621B74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EC4640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7C317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D31DD2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67112F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35C95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C0B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71C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692C08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692C08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Pr="00692C08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39F8DAA8" w14:textId="25A4B2DA" w:rsidR="005221BB" w:rsidRPr="00692C08" w:rsidRDefault="008C297F" w:rsidP="005221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муниципального образования </w:t>
      </w:r>
      <w:bookmarkStart w:id="1" w:name="_Hlk206427011"/>
      <w:bookmarkStart w:id="2" w:name="_Hlk194565734"/>
      <w:r w:rsidR="005221BB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516D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Старороговский</w:t>
      </w:r>
      <w:r w:rsidR="005221BB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  <w:bookmarkEnd w:id="1"/>
    </w:p>
    <w:p w14:paraId="39486DAA" w14:textId="40FDD682" w:rsidR="008C297F" w:rsidRPr="00692C08" w:rsidRDefault="00EC0BCC" w:rsidP="005221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Горшеченского</w:t>
      </w:r>
      <w:r w:rsidR="005221BB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</w:t>
      </w:r>
      <w:bookmarkEnd w:id="2"/>
      <w:r w:rsidR="005221BB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8C297F" w:rsidRPr="00692C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2AA3EA33" w14:textId="77777777" w:rsidR="008C297F" w:rsidRPr="00692C08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6D5C7F64" w14:textId="77777777" w:rsidR="008C297F" w:rsidRPr="00692C08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bookmarkStart w:id="3" w:name="_Hlk102570865"/>
    </w:p>
    <w:p w14:paraId="57E6AB5E" w14:textId="468D3F41" w:rsidR="001C0C61" w:rsidRPr="002E331A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="004901A9"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Министерство </w:t>
      </w:r>
      <w:r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архитектуры и градостроительства Курской области РЕШИЛ</w:t>
      </w:r>
      <w:r w:rsidR="00A44A4B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bookmarkEnd w:id="3"/>
    <w:p w14:paraId="5DDDA1F2" w14:textId="683615AB" w:rsidR="00D452F2" w:rsidRPr="002E331A" w:rsidRDefault="005221BB" w:rsidP="004901A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прилагаемые изменения, которые вносятся в Генеральный план муниципального образования </w:t>
      </w:r>
      <w:bookmarkStart w:id="4" w:name="_Hlk206420072"/>
      <w:r w:rsidR="004901A9"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516DE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Старороговский</w:t>
      </w:r>
      <w:r w:rsidR="004901A9"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bookmarkEnd w:id="4"/>
      <w:r w:rsidR="004901A9"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Горшеченского района</w:t>
      </w:r>
      <w:r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области, утвержденный </w:t>
      </w:r>
      <w:bookmarkStart w:id="5" w:name="_Hlk118966010"/>
      <w:r w:rsidR="00885B80"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распоряжением</w:t>
      </w:r>
      <w:r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6" w:name="_Hlk149055487"/>
      <w:bookmarkEnd w:id="5"/>
      <w:r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bookmarkEnd w:id="6"/>
      <w:r w:rsidR="00057C24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Старороговского</w:t>
      </w:r>
      <w:r w:rsidR="00F71C63" w:rsidRPr="002E33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Горшеченского района Курской области от 30.12.2013 № </w:t>
      </w:r>
      <w:r w:rsidR="00057C24">
        <w:rPr>
          <w:rFonts w:ascii="Times New Roman" w:eastAsia="Times New Roman" w:hAnsi="Times New Roman" w:cs="Times New Roman"/>
          <w:sz w:val="28"/>
          <w:szCs w:val="28"/>
          <w:lang w:eastAsia="ru-RU"/>
        </w:rPr>
        <w:t>76 (в редакции р</w:t>
      </w:r>
      <w:r w:rsidR="00057C24" w:rsidRPr="00057C24">
        <w:rPr>
          <w:rFonts w:ascii="Times New Roman" w:eastAsia="Times New Roman" w:hAnsi="Times New Roman" w:cs="Times New Roman"/>
          <w:sz w:val="28"/>
          <w:szCs w:val="28"/>
          <w:lang w:eastAsia="ru-RU"/>
        </w:rPr>
        <w:t>ешение Представительного собрания Горшеченского района</w:t>
      </w:r>
      <w:r w:rsidR="00057C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28.02.2019 № 278).</w:t>
      </w:r>
    </w:p>
    <w:p w14:paraId="5902487F" w14:textId="77777777" w:rsidR="005221BB" w:rsidRPr="00692C08" w:rsidRDefault="005221BB" w:rsidP="005221BB">
      <w:pPr>
        <w:spacing w:after="0" w:line="240" w:lineRule="auto"/>
        <w:jc w:val="both"/>
        <w:rPr>
          <w:rFonts w:ascii="Times New Roman" w:eastAsia="Calibri" w:hAnsi="Times New Roman" w:cs="Times New Roman"/>
          <w:sz w:val="27"/>
          <w:szCs w:val="27"/>
        </w:rPr>
      </w:pPr>
    </w:p>
    <w:p w14:paraId="47A41511" w14:textId="77777777" w:rsidR="005221BB" w:rsidRPr="00692C08" w:rsidRDefault="005221BB" w:rsidP="005221BB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3BFF745F" w14:textId="77777777" w:rsidR="005221BB" w:rsidRPr="00692C08" w:rsidRDefault="005221BB" w:rsidP="005221BB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14:paraId="40C52525" w14:textId="77777777" w:rsidR="00F71C63" w:rsidRPr="00F87D41" w:rsidRDefault="00F71C63" w:rsidP="00F71C63">
      <w:pPr>
        <w:pStyle w:val="ab"/>
        <w:jc w:val="both"/>
        <w:rPr>
          <w:szCs w:val="28"/>
        </w:rPr>
      </w:pPr>
      <w:r w:rsidRPr="00F87D41">
        <w:rPr>
          <w:szCs w:val="28"/>
        </w:rPr>
        <w:t xml:space="preserve">И. о. министра архитектуры и </w:t>
      </w:r>
    </w:p>
    <w:p w14:paraId="662EC1E6" w14:textId="77777777" w:rsidR="00F71C63" w:rsidRPr="00F87D41" w:rsidRDefault="00F71C63" w:rsidP="00F71C63">
      <w:pPr>
        <w:pStyle w:val="ab"/>
        <w:jc w:val="both"/>
        <w:rPr>
          <w:szCs w:val="28"/>
        </w:rPr>
      </w:pPr>
      <w:r w:rsidRPr="00F87D41">
        <w:rPr>
          <w:szCs w:val="28"/>
        </w:rPr>
        <w:t>градостроительства,</w:t>
      </w:r>
    </w:p>
    <w:p w14:paraId="2AD17D02" w14:textId="77777777" w:rsidR="00F71C63" w:rsidRPr="00F87D41" w:rsidRDefault="00F71C63" w:rsidP="00F71C63">
      <w:pPr>
        <w:pStyle w:val="ab"/>
        <w:jc w:val="both"/>
        <w:rPr>
          <w:szCs w:val="28"/>
        </w:rPr>
      </w:pPr>
      <w:r w:rsidRPr="00F87D41">
        <w:rPr>
          <w:szCs w:val="28"/>
        </w:rPr>
        <w:t xml:space="preserve">главного архитектора </w:t>
      </w:r>
    </w:p>
    <w:p w14:paraId="41B57125" w14:textId="024DEB68" w:rsidR="00F71C63" w:rsidRPr="00F87D41" w:rsidRDefault="00F71C63" w:rsidP="00F71C63">
      <w:pPr>
        <w:pStyle w:val="ab"/>
        <w:jc w:val="both"/>
        <w:rPr>
          <w:szCs w:val="28"/>
        </w:rPr>
      </w:pPr>
      <w:r w:rsidRPr="00F87D41">
        <w:rPr>
          <w:szCs w:val="28"/>
        </w:rPr>
        <w:t xml:space="preserve">Курской области                                                                     </w:t>
      </w:r>
      <w:r>
        <w:rPr>
          <w:szCs w:val="28"/>
        </w:rPr>
        <w:t xml:space="preserve">  </w:t>
      </w:r>
      <w:r w:rsidRPr="00F87D41">
        <w:rPr>
          <w:szCs w:val="28"/>
        </w:rPr>
        <w:t xml:space="preserve"> Г.А. Концедалова</w:t>
      </w:r>
    </w:p>
    <w:p w14:paraId="394F3126" w14:textId="77777777" w:rsidR="00621B74" w:rsidRPr="00692C08" w:rsidRDefault="00621B7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621B74" w:rsidRPr="00692C08" w:rsidSect="006B3219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692C08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0BD1EAD" w:rsidR="00605241" w:rsidRPr="00692C08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r w:rsidR="0029601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B10FC3">
        <w:rPr>
          <w:rFonts w:ascii="Times New Roman" w:eastAsia="Times New Roman" w:hAnsi="Times New Roman" w:cs="Times New Roman"/>
          <w:sz w:val="28"/>
          <w:szCs w:val="28"/>
          <w:lang w:eastAsia="ru-RU"/>
        </w:rPr>
        <w:t>инистерства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архитектуры и</w:t>
      </w:r>
    </w:p>
    <w:p w14:paraId="6EBDCB61" w14:textId="77777777" w:rsidR="00605241" w:rsidRPr="00692C08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5F02DE29" w:rsidR="00605241" w:rsidRPr="00692C08" w:rsidRDefault="00605241" w:rsidP="00B97F84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715B44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EC0BCC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692C08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692C08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692C08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692C0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692C0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72FA4DB0" w14:textId="220C6F3F" w:rsidR="005221BB" w:rsidRPr="00692C08" w:rsidRDefault="008C7C2D" w:rsidP="00EC0BCC">
      <w:pPr>
        <w:pStyle w:val="ab"/>
        <w:tabs>
          <w:tab w:val="left" w:pos="709"/>
        </w:tabs>
        <w:rPr>
          <w:b/>
          <w:bCs/>
          <w:szCs w:val="28"/>
        </w:rPr>
      </w:pPr>
      <w:r w:rsidRPr="00057C24">
        <w:rPr>
          <w:b/>
          <w:bCs/>
          <w:szCs w:val="28"/>
        </w:rPr>
        <w:t>к</w:t>
      </w:r>
      <w:r w:rsidR="00846B9E" w:rsidRPr="00057C24">
        <w:rPr>
          <w:b/>
          <w:bCs/>
          <w:szCs w:val="28"/>
        </w:rPr>
        <w:t>отор</w:t>
      </w:r>
      <w:r w:rsidR="0092050D" w:rsidRPr="00057C24">
        <w:rPr>
          <w:b/>
          <w:bCs/>
          <w:szCs w:val="28"/>
        </w:rPr>
        <w:t>ы</w:t>
      </w:r>
      <w:r w:rsidR="00846B9E" w:rsidRPr="00057C24">
        <w:rPr>
          <w:b/>
          <w:bCs/>
          <w:szCs w:val="28"/>
        </w:rPr>
        <w:t>е внос</w:t>
      </w:r>
      <w:r w:rsidR="0092050D" w:rsidRPr="00057C24">
        <w:rPr>
          <w:b/>
          <w:bCs/>
          <w:szCs w:val="28"/>
        </w:rPr>
        <w:t>я</w:t>
      </w:r>
      <w:r w:rsidR="00846B9E" w:rsidRPr="00057C24">
        <w:rPr>
          <w:b/>
          <w:bCs/>
          <w:szCs w:val="28"/>
        </w:rPr>
        <w:t xml:space="preserve">тся в </w:t>
      </w:r>
      <w:r w:rsidR="00C83223" w:rsidRPr="00057C24">
        <w:rPr>
          <w:b/>
          <w:bCs/>
          <w:szCs w:val="28"/>
        </w:rPr>
        <w:t xml:space="preserve">Генеральный план муниципального образования </w:t>
      </w:r>
      <w:bookmarkStart w:id="7" w:name="_Hlk194565843"/>
      <w:r w:rsidR="00516DE1" w:rsidRPr="00057C24">
        <w:rPr>
          <w:b/>
          <w:bCs/>
          <w:szCs w:val="28"/>
        </w:rPr>
        <w:t xml:space="preserve">«Старороговский сельсовет» </w:t>
      </w:r>
      <w:r w:rsidR="00EC0BCC" w:rsidRPr="00057C24">
        <w:rPr>
          <w:b/>
          <w:bCs/>
          <w:szCs w:val="28"/>
        </w:rPr>
        <w:t>Горшеченского района</w:t>
      </w:r>
      <w:bookmarkEnd w:id="7"/>
      <w:r w:rsidR="005221BB" w:rsidRPr="00057C24">
        <w:rPr>
          <w:b/>
          <w:bCs/>
          <w:szCs w:val="28"/>
        </w:rPr>
        <w:t xml:space="preserve"> Курской области, утвержденный р</w:t>
      </w:r>
      <w:r w:rsidR="00885B80" w:rsidRPr="00057C24">
        <w:rPr>
          <w:b/>
          <w:bCs/>
          <w:szCs w:val="28"/>
        </w:rPr>
        <w:t>аспоряжением</w:t>
      </w:r>
      <w:r w:rsidR="005221BB" w:rsidRPr="00057C24">
        <w:rPr>
          <w:b/>
          <w:bCs/>
          <w:szCs w:val="28"/>
        </w:rPr>
        <w:t xml:space="preserve"> Собрания</w:t>
      </w:r>
      <w:r w:rsidR="005221BB" w:rsidRPr="00692C08">
        <w:rPr>
          <w:b/>
          <w:bCs/>
          <w:szCs w:val="28"/>
        </w:rPr>
        <w:t xml:space="preserve"> депутатов </w:t>
      </w:r>
      <w:r w:rsidR="00057C24">
        <w:rPr>
          <w:b/>
          <w:bCs/>
          <w:szCs w:val="28"/>
        </w:rPr>
        <w:t xml:space="preserve">Старороговского </w:t>
      </w:r>
      <w:r w:rsidR="005221BB" w:rsidRPr="00692C08">
        <w:rPr>
          <w:b/>
          <w:bCs/>
          <w:szCs w:val="28"/>
        </w:rPr>
        <w:t xml:space="preserve">сельсовета </w:t>
      </w:r>
      <w:r w:rsidR="00F71C63" w:rsidRPr="00F71C63">
        <w:rPr>
          <w:b/>
          <w:bCs/>
          <w:szCs w:val="28"/>
        </w:rPr>
        <w:t>Горшеченского</w:t>
      </w:r>
      <w:r w:rsidR="005221BB" w:rsidRPr="00692C08">
        <w:rPr>
          <w:b/>
          <w:bCs/>
          <w:szCs w:val="28"/>
        </w:rPr>
        <w:t xml:space="preserve"> района Курской области </w:t>
      </w:r>
    </w:p>
    <w:p w14:paraId="30E6B30A" w14:textId="53F26142" w:rsidR="00F97D81" w:rsidRPr="00692C08" w:rsidRDefault="005221BB" w:rsidP="005221BB">
      <w:pPr>
        <w:pStyle w:val="ab"/>
        <w:tabs>
          <w:tab w:val="left" w:pos="709"/>
        </w:tabs>
        <w:rPr>
          <w:bCs/>
          <w:szCs w:val="28"/>
        </w:rPr>
      </w:pPr>
      <w:r w:rsidRPr="00264579">
        <w:rPr>
          <w:b/>
          <w:bCs/>
          <w:szCs w:val="28"/>
        </w:rPr>
        <w:t xml:space="preserve">от </w:t>
      </w:r>
      <w:r w:rsidR="00F71C63">
        <w:rPr>
          <w:b/>
          <w:bCs/>
          <w:szCs w:val="28"/>
        </w:rPr>
        <w:t>30</w:t>
      </w:r>
      <w:r w:rsidR="00885B80" w:rsidRPr="00264579">
        <w:rPr>
          <w:b/>
          <w:bCs/>
          <w:szCs w:val="28"/>
        </w:rPr>
        <w:t>.</w:t>
      </w:r>
      <w:r w:rsidR="00F71C63">
        <w:rPr>
          <w:b/>
          <w:bCs/>
          <w:szCs w:val="28"/>
        </w:rPr>
        <w:t>1</w:t>
      </w:r>
      <w:r w:rsidR="00885B80" w:rsidRPr="00264579">
        <w:rPr>
          <w:b/>
          <w:bCs/>
          <w:szCs w:val="28"/>
        </w:rPr>
        <w:t>2.2013</w:t>
      </w:r>
      <w:r w:rsidR="00621B74" w:rsidRPr="00264579">
        <w:rPr>
          <w:b/>
          <w:bCs/>
          <w:szCs w:val="28"/>
        </w:rPr>
        <w:t xml:space="preserve"> </w:t>
      </w:r>
      <w:r w:rsidRPr="00264579">
        <w:rPr>
          <w:b/>
          <w:bCs/>
          <w:szCs w:val="28"/>
        </w:rPr>
        <w:t xml:space="preserve">№ </w:t>
      </w:r>
      <w:r w:rsidR="00057C24">
        <w:rPr>
          <w:b/>
          <w:bCs/>
          <w:szCs w:val="28"/>
        </w:rPr>
        <w:t>76</w:t>
      </w:r>
    </w:p>
    <w:bookmarkEnd w:id="0"/>
    <w:p w14:paraId="0CF75338" w14:textId="77777777" w:rsidR="00D31DD2" w:rsidRPr="00692C08" w:rsidRDefault="00D31DD2" w:rsidP="00F97D81">
      <w:pPr>
        <w:pStyle w:val="ab"/>
        <w:tabs>
          <w:tab w:val="left" w:pos="709"/>
        </w:tabs>
        <w:rPr>
          <w:bCs/>
          <w:szCs w:val="28"/>
        </w:rPr>
      </w:pPr>
    </w:p>
    <w:p w14:paraId="3D46818F" w14:textId="77777777" w:rsidR="00A4285C" w:rsidRPr="00692C08" w:rsidRDefault="00A4285C" w:rsidP="00F97D81">
      <w:pPr>
        <w:pStyle w:val="ab"/>
        <w:tabs>
          <w:tab w:val="left" w:pos="709"/>
        </w:tabs>
        <w:rPr>
          <w:bCs/>
          <w:szCs w:val="28"/>
        </w:rPr>
      </w:pPr>
    </w:p>
    <w:p w14:paraId="3D3253B5" w14:textId="423C0EC3" w:rsidR="00754F03" w:rsidRPr="00692C08" w:rsidRDefault="00765369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754F03"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В Томе 2 «Материалы по обоснованию </w:t>
      </w:r>
      <w:r w:rsidR="00CF10EF"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</w:t>
      </w:r>
      <w:r w:rsidR="00754F03"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енерального плана»:</w:t>
      </w:r>
    </w:p>
    <w:p w14:paraId="6544E48B" w14:textId="77777777" w:rsidR="005221BB" w:rsidRPr="00692C08" w:rsidRDefault="005221BB" w:rsidP="005221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Times New Roman" w:hAnsi="Times New Roman" w:cs="Times New Roman"/>
          <w:kern w:val="2"/>
          <w:sz w:val="28"/>
          <w:szCs w:val="28"/>
        </w:rPr>
        <w:t>1) раздел «Введение» изложить в следующей редакции:</w:t>
      </w:r>
    </w:p>
    <w:p w14:paraId="4A266589" w14:textId="77777777" w:rsidR="005221BB" w:rsidRPr="00692C08" w:rsidRDefault="005221BB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FB950CF" w14:textId="400EC5D8" w:rsidR="005221BB" w:rsidRPr="00692C08" w:rsidRDefault="005221BB" w:rsidP="005221B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Times New Roman" w:hAnsi="Times New Roman" w:cs="Times New Roman"/>
          <w:kern w:val="2"/>
          <w:sz w:val="28"/>
          <w:szCs w:val="28"/>
        </w:rPr>
        <w:t>«</w:t>
      </w:r>
      <w:r w:rsidRPr="00692C08">
        <w:rPr>
          <w:rFonts w:ascii="Times New Roman" w:eastAsia="Times New Roman" w:hAnsi="Times New Roman" w:cs="Times New Roman"/>
          <w:b/>
          <w:kern w:val="2"/>
          <w:sz w:val="28"/>
          <w:szCs w:val="28"/>
        </w:rPr>
        <w:t>ВВЕДЕНИЕ</w:t>
      </w:r>
    </w:p>
    <w:p w14:paraId="235DD6FD" w14:textId="77777777" w:rsidR="005221BB" w:rsidRPr="00692C08" w:rsidRDefault="005221BB" w:rsidP="005221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</w:p>
    <w:p w14:paraId="620D6DD1" w14:textId="2B3E236C" w:rsidR="005221BB" w:rsidRPr="00692C08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bookmarkStart w:id="8" w:name="_Hlk145593287"/>
      <w:r w:rsidR="002B7459" w:rsidRPr="002B7459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 сельсовет»</w:t>
      </w:r>
      <w:r w:rsidR="00EC0BCC" w:rsidRPr="00EC0BC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Горшеченского района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bookmarkEnd w:id="8"/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383AD6D3" w14:textId="75D615F9" w:rsidR="005221BB" w:rsidRPr="00DA20F6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разработан на расчетный срок – </w:t>
      </w:r>
      <w:r w:rsidRPr="00DA20F6">
        <w:rPr>
          <w:rFonts w:ascii="Times New Roman" w:eastAsia="Calibri" w:hAnsi="Times New Roman" w:cs="Times New Roman"/>
          <w:kern w:val="2"/>
          <w:sz w:val="28"/>
          <w:szCs w:val="28"/>
        </w:rPr>
        <w:t>до 20</w:t>
      </w:r>
      <w:r w:rsidR="00957433" w:rsidRPr="00DA20F6"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="00502B89">
        <w:rPr>
          <w:rFonts w:ascii="Times New Roman" w:eastAsia="Calibri" w:hAnsi="Times New Roman" w:cs="Times New Roman"/>
          <w:kern w:val="2"/>
          <w:sz w:val="28"/>
          <w:szCs w:val="28"/>
        </w:rPr>
        <w:t>2</w:t>
      </w:r>
      <w:r w:rsidRPr="00DA20F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</w:t>
      </w:r>
    </w:p>
    <w:p w14:paraId="445025B5" w14:textId="77777777" w:rsidR="005221BB" w:rsidRPr="00692C08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A20F6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учтены:</w:t>
      </w:r>
    </w:p>
    <w:p w14:paraId="51C36E6A" w14:textId="6BAE4109" w:rsidR="005221BB" w:rsidRPr="00692C08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документы территориального планирования регионального и федерального уровня, муниципальные программы муниципального образования </w:t>
      </w:r>
      <w:r w:rsidR="002B7459" w:rsidRPr="002B7459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 сельсовет»</w:t>
      </w:r>
      <w:r w:rsidR="00EC0BCC" w:rsidRPr="00EC0BC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Горшеченского района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области;</w:t>
      </w:r>
    </w:p>
    <w:p w14:paraId="516FB44B" w14:textId="6E418F88" w:rsidR="005221BB" w:rsidRPr="00692C08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результаты мониторинга современного использования земельных участков на территории муниципального образования </w:t>
      </w:r>
      <w:r w:rsidR="002B7459" w:rsidRPr="002B7459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 сельсовет»</w:t>
      </w:r>
      <w:r w:rsidR="00EC0BCC" w:rsidRPr="00EC0BC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Горшеченского района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области;</w:t>
      </w:r>
    </w:p>
    <w:p w14:paraId="45648EA4" w14:textId="77777777" w:rsidR="005221BB" w:rsidRPr="00692C08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документация по планировке территории;</w:t>
      </w:r>
    </w:p>
    <w:p w14:paraId="3DC10AE9" w14:textId="77777777" w:rsidR="005221BB" w:rsidRPr="00692C08" w:rsidRDefault="005221BB" w:rsidP="005221BB">
      <w:pPr>
        <w:widowControl w:val="0"/>
        <w:tabs>
          <w:tab w:val="left" w:pos="28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статистические данные;</w:t>
      </w:r>
    </w:p>
    <w:p w14:paraId="31CC649D" w14:textId="77777777" w:rsidR="005221BB" w:rsidRPr="00692C08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093C97F5" w14:textId="230FE8BD" w:rsidR="005221BB" w:rsidRPr="00692C08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="002B7459" w:rsidRPr="002B7459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 сельсовет»</w:t>
      </w:r>
      <w:r w:rsidR="00EC0BCC" w:rsidRPr="00EC0BC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Горшеченского района</w:t>
      </w:r>
      <w:r w:rsidR="00957433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области, которыми являются:</w:t>
      </w:r>
    </w:p>
    <w:p w14:paraId="749E38F7" w14:textId="11264EF9" w:rsidR="005221BB" w:rsidRPr="00692C08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обеспечение устойчивого развития муниципального образования </w:t>
      </w:r>
      <w:r w:rsidR="002B7459" w:rsidRPr="002B7459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 сельсовет»</w:t>
      </w:r>
      <w:r w:rsidR="00EC0BCC" w:rsidRPr="00EC0BC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Горшеченского района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области;</w:t>
      </w:r>
    </w:p>
    <w:p w14:paraId="74FC46F3" w14:textId="29921C8F" w:rsidR="005221BB" w:rsidRPr="00692C08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</w:t>
      </w:r>
      <w:r w:rsidR="00957433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2B7459" w:rsidRPr="002B7459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 сельсовет»</w:t>
      </w:r>
      <w:r w:rsidR="00EC0BCC" w:rsidRPr="00EC0BC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Горшеченского района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области;</w:t>
      </w:r>
    </w:p>
    <w:p w14:paraId="0D3AD5C9" w14:textId="77777777" w:rsidR="005221BB" w:rsidRPr="00692C08" w:rsidRDefault="005221BB" w:rsidP="005221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7D4EC916" w14:textId="77777777" w:rsidR="008F5FED" w:rsidRPr="00692C08" w:rsidRDefault="008F5FED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13BC5042" w14:textId="2365392A" w:rsidR="005221BB" w:rsidRPr="00692C08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3A5FB098" w14:textId="77777777" w:rsidR="005221BB" w:rsidRPr="00692C08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4068F0A" w14:textId="77777777" w:rsidR="005221BB" w:rsidRPr="00692C08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2994F680" w14:textId="06CE741D" w:rsidR="00FB7558" w:rsidRPr="00FB7558" w:rsidRDefault="00FB7558" w:rsidP="00FB75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B7558">
        <w:rPr>
          <w:rFonts w:ascii="Times New Roman" w:eastAsia="Calibri" w:hAnsi="Times New Roman" w:cs="Times New Roman"/>
          <w:kern w:val="2"/>
          <w:sz w:val="28"/>
          <w:szCs w:val="28"/>
        </w:rPr>
        <w:t>1. Перечень мероприятий по территориальному планированию в целях размещения объектов местного значения.</w:t>
      </w:r>
    </w:p>
    <w:p w14:paraId="5F3EC9BE" w14:textId="3F0583C6" w:rsidR="00FB7558" w:rsidRDefault="00FB7558" w:rsidP="00FB75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B7558">
        <w:rPr>
          <w:rFonts w:ascii="Times New Roman" w:eastAsia="Calibri" w:hAnsi="Times New Roman" w:cs="Times New Roman"/>
          <w:kern w:val="2"/>
          <w:sz w:val="28"/>
          <w:szCs w:val="28"/>
        </w:rPr>
        <w:t xml:space="preserve">2. </w:t>
      </w:r>
      <w:r w:rsidR="00A01A88" w:rsidRPr="00A01A88">
        <w:rPr>
          <w:rFonts w:ascii="Times New Roman" w:eastAsia="Calibri" w:hAnsi="Times New Roman" w:cs="Times New Roman"/>
          <w:kern w:val="2"/>
          <w:sz w:val="28"/>
          <w:szCs w:val="28"/>
        </w:rPr>
        <w:t>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значения.</w:t>
      </w:r>
    </w:p>
    <w:p w14:paraId="75F2536A" w14:textId="608B68C2" w:rsidR="005221BB" w:rsidRPr="00692C08" w:rsidRDefault="005221BB" w:rsidP="00FB7558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6C770DFB" w14:textId="77777777" w:rsidR="005221BB" w:rsidRPr="00692C08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3BEE1E9E" w14:textId="77777777" w:rsidR="005221BB" w:rsidRPr="00692C08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9" w:name="_Hlk137803989"/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bookmarkEnd w:id="9"/>
    <w:p w14:paraId="39195795" w14:textId="77777777" w:rsidR="005221BB" w:rsidRPr="00692C08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1C41D436" w14:textId="77777777" w:rsidR="005221BB" w:rsidRPr="00692C08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6DAF4C81" w14:textId="77777777" w:rsidR="00FB7558" w:rsidRPr="00FB7558" w:rsidRDefault="00FB7558" w:rsidP="00FB755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B7558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7916E72C" w14:textId="77777777" w:rsidR="00FB7558" w:rsidRPr="00FB7558" w:rsidRDefault="00FB7558" w:rsidP="00FB755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B7558">
        <w:rPr>
          <w:rFonts w:ascii="Times New Roman" w:eastAsia="Calibri" w:hAnsi="Times New Roman" w:cs="Times New Roman"/>
          <w:kern w:val="2"/>
          <w:sz w:val="28"/>
          <w:szCs w:val="28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005381D6" w14:textId="1F9ECB66" w:rsidR="00FB7558" w:rsidRDefault="00FB7558" w:rsidP="00FB755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B7558">
        <w:rPr>
          <w:rFonts w:ascii="Times New Roman" w:eastAsia="Calibri" w:hAnsi="Times New Roman" w:cs="Times New Roman"/>
          <w:kern w:val="2"/>
          <w:sz w:val="28"/>
          <w:szCs w:val="28"/>
        </w:rPr>
        <w:t>3.</w:t>
      </w:r>
      <w:r w:rsidR="002E331A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29601A" w:rsidRPr="0029601A">
        <w:rPr>
          <w:rFonts w:ascii="Times New Roman" w:eastAsia="Calibri" w:hAnsi="Times New Roman" w:cs="Times New Roman"/>
          <w:kern w:val="2"/>
          <w:sz w:val="28"/>
          <w:szCs w:val="28"/>
        </w:rPr>
        <w:t>Мероприятия, утвержденные Схемой территориального планирования Курской области</w:t>
      </w:r>
      <w:r w:rsidR="0029601A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67235AAA" w14:textId="57E82801" w:rsidR="005221BB" w:rsidRPr="00692C08" w:rsidRDefault="005221BB" w:rsidP="00FB755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269F10B8" w14:textId="522E08C2" w:rsidR="00D74D0B" w:rsidRPr="00692C08" w:rsidRDefault="00D74D0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525A1661" w14:textId="63614B9F" w:rsidR="005221BB" w:rsidRPr="00692C08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65197348" w14:textId="6DEEAEFF" w:rsidR="005221BB" w:rsidRDefault="005221BB" w:rsidP="005221BB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0" w:name="_Hlk118790790"/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Карта использования территории с отображением зон с особыми условиями использования территорий</w:t>
      </w:r>
      <w:r w:rsidR="002E331A">
        <w:rPr>
          <w:rFonts w:ascii="Times New Roman" w:eastAsia="Calibri" w:hAnsi="Times New Roman" w:cs="Times New Roman"/>
          <w:kern w:val="2"/>
          <w:sz w:val="28"/>
          <w:szCs w:val="28"/>
        </w:rPr>
        <w:t>;</w:t>
      </w:r>
    </w:p>
    <w:p w14:paraId="6D833E7A" w14:textId="057D46D2" w:rsidR="002E331A" w:rsidRPr="00692C08" w:rsidRDefault="002E331A" w:rsidP="005221BB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E331A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зон с особыми условиями использования территорий, установленных приаэродромной территорией аэродрома гражданской авиации Старый Оскол.</w:t>
      </w:r>
    </w:p>
    <w:bookmarkEnd w:id="10"/>
    <w:p w14:paraId="1C688E84" w14:textId="77777777" w:rsidR="005221BB" w:rsidRPr="00692C08" w:rsidRDefault="005221BB" w:rsidP="005221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2300D01" w14:textId="77777777" w:rsidR="005221BB" w:rsidRPr="00692C08" w:rsidRDefault="005221BB" w:rsidP="005221BB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386FE244" w14:textId="77777777" w:rsidR="005221BB" w:rsidRPr="00692C08" w:rsidRDefault="005221BB" w:rsidP="005221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Pr="00692C08">
        <w:rPr>
          <w:rFonts w:ascii="Times New Roman" w:eastAsia="Calibri" w:hAnsi="Times New Roman" w:cs="Times New Roman"/>
          <w:bCs/>
          <w:kern w:val="2"/>
          <w:sz w:val="28"/>
          <w:szCs w:val="28"/>
        </w:rPr>
        <w:t>»;</w:t>
      </w:r>
    </w:p>
    <w:p w14:paraId="67426836" w14:textId="4DE95495" w:rsidR="00A95B90" w:rsidRPr="00692C08" w:rsidRDefault="008305D7" w:rsidP="005221B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7A0848" w:rsidRPr="00692C08">
        <w:rPr>
          <w:rFonts w:ascii="Times New Roman" w:hAnsi="Times New Roman" w:cs="Times New Roman"/>
          <w:sz w:val="28"/>
          <w:szCs w:val="28"/>
        </w:rPr>
        <w:t>) в разделе 1 «Общие сведения о муниципальном образовании»:</w:t>
      </w:r>
    </w:p>
    <w:p w14:paraId="2485A2F1" w14:textId="316CA826" w:rsidR="00502B89" w:rsidRDefault="008D139E" w:rsidP="000350A2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A92029" w:rsidRPr="00692C08">
        <w:rPr>
          <w:rFonts w:ascii="Times New Roman" w:hAnsi="Times New Roman" w:cs="Times New Roman"/>
          <w:sz w:val="28"/>
          <w:szCs w:val="28"/>
        </w:rPr>
        <w:t>)</w:t>
      </w:r>
      <w:r w:rsidR="00146D80">
        <w:rPr>
          <w:rFonts w:ascii="Times New Roman" w:hAnsi="Times New Roman" w:cs="Times New Roman"/>
          <w:sz w:val="28"/>
          <w:szCs w:val="28"/>
        </w:rPr>
        <w:t xml:space="preserve"> </w:t>
      </w:r>
      <w:r w:rsidR="00631886" w:rsidRPr="00631886">
        <w:rPr>
          <w:rFonts w:ascii="Times New Roman" w:hAnsi="Times New Roman" w:cs="Times New Roman"/>
          <w:sz w:val="28"/>
          <w:szCs w:val="28"/>
        </w:rPr>
        <w:t>в абзаце втором слова «6548 га, что составляет 4,67 % площади Горшеченского района» заменить словами «</w:t>
      </w:r>
      <w:r w:rsidR="00787C2B" w:rsidRPr="00787C2B">
        <w:rPr>
          <w:rFonts w:ascii="Times New Roman" w:hAnsi="Times New Roman" w:cs="Times New Roman"/>
          <w:sz w:val="28"/>
          <w:szCs w:val="28"/>
        </w:rPr>
        <w:t>6899,34</w:t>
      </w:r>
      <w:r w:rsidR="00631886" w:rsidRPr="00787C2B">
        <w:rPr>
          <w:rFonts w:ascii="Times New Roman" w:hAnsi="Times New Roman" w:cs="Times New Roman"/>
          <w:sz w:val="28"/>
          <w:szCs w:val="28"/>
        </w:rPr>
        <w:t xml:space="preserve"> га»</w:t>
      </w:r>
      <w:r w:rsidR="00502B89">
        <w:rPr>
          <w:rFonts w:ascii="Times New Roman" w:hAnsi="Times New Roman" w:cs="Times New Roman"/>
          <w:sz w:val="28"/>
          <w:szCs w:val="28"/>
        </w:rPr>
        <w:t xml:space="preserve"> </w:t>
      </w:r>
      <w:r w:rsidR="00956111" w:rsidRPr="00956111">
        <w:rPr>
          <w:rFonts w:ascii="Times New Roman" w:hAnsi="Times New Roman" w:cs="Times New Roman"/>
          <w:sz w:val="28"/>
          <w:szCs w:val="28"/>
        </w:rPr>
        <w:t>подраздел</w:t>
      </w:r>
      <w:r w:rsidR="00631886">
        <w:rPr>
          <w:rFonts w:ascii="Times New Roman" w:hAnsi="Times New Roman" w:cs="Times New Roman"/>
          <w:sz w:val="28"/>
          <w:szCs w:val="28"/>
        </w:rPr>
        <w:t>а</w:t>
      </w:r>
      <w:r w:rsidR="00956111" w:rsidRPr="00956111">
        <w:rPr>
          <w:rFonts w:ascii="Times New Roman" w:hAnsi="Times New Roman" w:cs="Times New Roman"/>
          <w:sz w:val="28"/>
          <w:szCs w:val="28"/>
        </w:rPr>
        <w:t xml:space="preserve"> 1.1</w:t>
      </w:r>
      <w:r w:rsidR="00631886">
        <w:rPr>
          <w:rFonts w:ascii="Times New Roman" w:hAnsi="Times New Roman" w:cs="Times New Roman"/>
          <w:sz w:val="28"/>
          <w:szCs w:val="28"/>
        </w:rPr>
        <w:t> </w:t>
      </w:r>
      <w:r w:rsidR="00956111" w:rsidRPr="00956111">
        <w:rPr>
          <w:rFonts w:ascii="Times New Roman" w:hAnsi="Times New Roman" w:cs="Times New Roman"/>
          <w:sz w:val="28"/>
          <w:szCs w:val="28"/>
        </w:rPr>
        <w:t>«Общие сведения о муниципальном образовании»</w:t>
      </w:r>
      <w:r w:rsidR="006808AF">
        <w:rPr>
          <w:rFonts w:ascii="Times New Roman" w:hAnsi="Times New Roman" w:cs="Times New Roman"/>
          <w:sz w:val="28"/>
          <w:szCs w:val="28"/>
        </w:rPr>
        <w:t>, слова «</w:t>
      </w:r>
      <w:r w:rsidR="006808AF" w:rsidRPr="006808AF">
        <w:rPr>
          <w:rFonts w:ascii="Times New Roman" w:hAnsi="Times New Roman" w:cs="Times New Roman"/>
          <w:sz w:val="28"/>
          <w:szCs w:val="28"/>
        </w:rPr>
        <w:t>01.01.2013 г.</w:t>
      </w:r>
      <w:r w:rsidR="006808AF" w:rsidRPr="006808AF">
        <w:t xml:space="preserve"> </w:t>
      </w:r>
      <w:r w:rsidR="006808AF" w:rsidRPr="006808AF">
        <w:rPr>
          <w:rFonts w:ascii="Times New Roman" w:hAnsi="Times New Roman" w:cs="Times New Roman"/>
          <w:sz w:val="28"/>
          <w:szCs w:val="28"/>
        </w:rPr>
        <w:t>составила 940 человек</w:t>
      </w:r>
      <w:r w:rsidR="006808AF">
        <w:rPr>
          <w:rFonts w:ascii="Times New Roman" w:hAnsi="Times New Roman" w:cs="Times New Roman"/>
          <w:sz w:val="28"/>
          <w:szCs w:val="28"/>
        </w:rPr>
        <w:t xml:space="preserve">» заменить словами «01.08.2025 </w:t>
      </w:r>
      <w:r w:rsidR="006808AF" w:rsidRPr="006808AF">
        <w:rPr>
          <w:rFonts w:ascii="Times New Roman" w:hAnsi="Times New Roman" w:cs="Times New Roman"/>
          <w:sz w:val="28"/>
          <w:szCs w:val="28"/>
        </w:rPr>
        <w:t xml:space="preserve">составила </w:t>
      </w:r>
      <w:r w:rsidR="006808AF">
        <w:rPr>
          <w:rFonts w:ascii="Times New Roman" w:hAnsi="Times New Roman" w:cs="Times New Roman"/>
          <w:sz w:val="28"/>
          <w:szCs w:val="28"/>
        </w:rPr>
        <w:t>861</w:t>
      </w:r>
      <w:r w:rsidR="00787C2B">
        <w:rPr>
          <w:rFonts w:ascii="Times New Roman" w:hAnsi="Times New Roman" w:cs="Times New Roman"/>
          <w:sz w:val="28"/>
          <w:szCs w:val="28"/>
        </w:rPr>
        <w:t> </w:t>
      </w:r>
      <w:r w:rsidR="006808AF" w:rsidRPr="006808AF">
        <w:rPr>
          <w:rFonts w:ascii="Times New Roman" w:hAnsi="Times New Roman" w:cs="Times New Roman"/>
          <w:sz w:val="28"/>
          <w:szCs w:val="28"/>
        </w:rPr>
        <w:t>человек</w:t>
      </w:r>
      <w:r w:rsidR="006808AF">
        <w:rPr>
          <w:rFonts w:ascii="Times New Roman" w:hAnsi="Times New Roman" w:cs="Times New Roman"/>
          <w:sz w:val="28"/>
          <w:szCs w:val="28"/>
        </w:rPr>
        <w:t>»;</w:t>
      </w:r>
    </w:p>
    <w:p w14:paraId="6F502F72" w14:textId="2E02617E" w:rsidR="006808AF" w:rsidRDefault="006808AF" w:rsidP="000350A2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третьем цифры «448» заменить цифрами «436»;</w:t>
      </w:r>
    </w:p>
    <w:p w14:paraId="6808BD53" w14:textId="6350893D" w:rsidR="006808AF" w:rsidRDefault="006808AF" w:rsidP="006808AF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графу «</w:t>
      </w:r>
      <w:r w:rsidRPr="006808AF">
        <w:rPr>
          <w:rFonts w:ascii="Times New Roman" w:hAnsi="Times New Roman" w:cs="Times New Roman"/>
          <w:sz w:val="28"/>
          <w:szCs w:val="28"/>
        </w:rPr>
        <w:t>Общая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808AF">
        <w:rPr>
          <w:rFonts w:ascii="Times New Roman" w:hAnsi="Times New Roman" w:cs="Times New Roman"/>
          <w:sz w:val="28"/>
          <w:szCs w:val="28"/>
        </w:rPr>
        <w:t>численность, чел.</w:t>
      </w:r>
      <w:r>
        <w:rPr>
          <w:rFonts w:ascii="Times New Roman" w:hAnsi="Times New Roman" w:cs="Times New Roman"/>
          <w:sz w:val="28"/>
          <w:szCs w:val="28"/>
        </w:rPr>
        <w:t>»</w:t>
      </w:r>
      <w:r w:rsidR="007D7194" w:rsidRPr="007D7194">
        <w:t xml:space="preserve"> </w:t>
      </w:r>
      <w:r w:rsidR="007D7194">
        <w:rPr>
          <w:rFonts w:ascii="Times New Roman" w:hAnsi="Times New Roman" w:cs="Times New Roman"/>
          <w:sz w:val="28"/>
          <w:szCs w:val="28"/>
        </w:rPr>
        <w:t>т</w:t>
      </w:r>
      <w:r w:rsidR="007D7194" w:rsidRPr="007D7194">
        <w:rPr>
          <w:rFonts w:ascii="Times New Roman" w:hAnsi="Times New Roman" w:cs="Times New Roman"/>
          <w:sz w:val="28"/>
          <w:szCs w:val="28"/>
        </w:rPr>
        <w:t>аблиц</w:t>
      </w:r>
      <w:r w:rsidR="007D7194">
        <w:rPr>
          <w:rFonts w:ascii="Times New Roman" w:hAnsi="Times New Roman" w:cs="Times New Roman"/>
          <w:sz w:val="28"/>
          <w:szCs w:val="28"/>
        </w:rPr>
        <w:t>ы</w:t>
      </w:r>
      <w:r w:rsidR="007D7194" w:rsidRPr="007D7194">
        <w:rPr>
          <w:rFonts w:ascii="Times New Roman" w:hAnsi="Times New Roman" w:cs="Times New Roman"/>
          <w:sz w:val="28"/>
          <w:szCs w:val="28"/>
        </w:rPr>
        <w:t xml:space="preserve"> 1 </w:t>
      </w:r>
      <w:r w:rsidR="007D7194">
        <w:rPr>
          <w:rFonts w:ascii="Times New Roman" w:hAnsi="Times New Roman" w:cs="Times New Roman"/>
          <w:sz w:val="28"/>
          <w:szCs w:val="28"/>
        </w:rPr>
        <w:t>«</w:t>
      </w:r>
      <w:r w:rsidR="007D7194" w:rsidRPr="007D7194">
        <w:rPr>
          <w:rFonts w:ascii="Times New Roman" w:hAnsi="Times New Roman" w:cs="Times New Roman"/>
          <w:sz w:val="28"/>
          <w:szCs w:val="28"/>
        </w:rPr>
        <w:t>Сведения о населении муниципального образования (по населенным пунктам)</w:t>
      </w:r>
      <w:r w:rsidR="007D7194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14:paraId="33F2E094" w14:textId="77777777" w:rsidR="007D7194" w:rsidRDefault="007D7194" w:rsidP="006808AF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</w:p>
    <w:tbl>
      <w:tblPr>
        <w:tblW w:w="861" w:type="pct"/>
        <w:tblInd w:w="701" w:type="dxa"/>
        <w:tblLook w:val="0000" w:firstRow="0" w:lastRow="0" w:firstColumn="0" w:lastColumn="0" w:noHBand="0" w:noVBand="0"/>
      </w:tblPr>
      <w:tblGrid>
        <w:gridCol w:w="1559"/>
      </w:tblGrid>
      <w:tr w:rsidR="007D7194" w:rsidRPr="00C1712E" w14:paraId="50AE3659" w14:textId="77777777" w:rsidTr="007D7194">
        <w:trPr>
          <w:cantSplit/>
          <w:trHeight w:val="404"/>
        </w:trPr>
        <w:tc>
          <w:tcPr>
            <w:tcW w:w="500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79E5E2B" w14:textId="77777777" w:rsidR="007D7194" w:rsidRPr="007D7194" w:rsidRDefault="007D7194" w:rsidP="007D71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D7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Общая</w:t>
            </w:r>
          </w:p>
          <w:p w14:paraId="618F4746" w14:textId="77777777" w:rsidR="007D7194" w:rsidRPr="007D7194" w:rsidRDefault="007D7194" w:rsidP="007D719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D7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числен</w:t>
            </w:r>
            <w:r w:rsidRPr="007D7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softHyphen/>
              <w:t>ность, чел.</w:t>
            </w:r>
          </w:p>
        </w:tc>
      </w:tr>
      <w:tr w:rsidR="007D7194" w:rsidRPr="00F677B5" w14:paraId="1A0C40C0" w14:textId="77777777" w:rsidTr="007D7194">
        <w:trPr>
          <w:cantSplit/>
          <w:trHeight w:val="404"/>
        </w:trPr>
        <w:tc>
          <w:tcPr>
            <w:tcW w:w="500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67E014" w14:textId="77777777" w:rsidR="007D7194" w:rsidRPr="007D7194" w:rsidRDefault="007D7194" w:rsidP="00712ED7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D7194" w:rsidRPr="00C1712E" w14:paraId="61C982EB" w14:textId="77777777" w:rsidTr="00F82428">
        <w:trPr>
          <w:cantSplit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CC54A" w14:textId="0FAF3892" w:rsidR="007D7194" w:rsidRPr="007D7194" w:rsidRDefault="007D7194" w:rsidP="007D719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D7194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</w:tr>
      <w:tr w:rsidR="007D7194" w:rsidRPr="00C1712E" w14:paraId="2C3E9A61" w14:textId="77777777" w:rsidTr="00F82428">
        <w:trPr>
          <w:cantSplit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065D0" w14:textId="11564A4E" w:rsidR="007D7194" w:rsidRPr="007D7194" w:rsidRDefault="007D7194" w:rsidP="007D719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D7194">
              <w:rPr>
                <w:rFonts w:ascii="Times New Roman" w:hAnsi="Times New Roman" w:cs="Times New Roman"/>
                <w:sz w:val="20"/>
                <w:szCs w:val="20"/>
              </w:rPr>
              <w:t>436</w:t>
            </w:r>
          </w:p>
        </w:tc>
      </w:tr>
      <w:tr w:rsidR="007D7194" w:rsidRPr="00C1712E" w14:paraId="5EB61BA3" w14:textId="77777777" w:rsidTr="00F82428">
        <w:trPr>
          <w:cantSplit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54F74" w14:textId="191EEE1C" w:rsidR="007D7194" w:rsidRPr="007D7194" w:rsidRDefault="007D7194" w:rsidP="007D719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D7194">
              <w:rPr>
                <w:rFonts w:ascii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7D7194" w:rsidRPr="00C1712E" w14:paraId="7452E5A7" w14:textId="77777777" w:rsidTr="00F82428">
        <w:trPr>
          <w:cantSplit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F17DB" w14:textId="129668DE" w:rsidR="007D7194" w:rsidRPr="007D7194" w:rsidRDefault="007D7194" w:rsidP="007D719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D7194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</w:tr>
      <w:tr w:rsidR="007D7194" w:rsidRPr="00C1712E" w14:paraId="7CA51ED0" w14:textId="77777777" w:rsidTr="007D7194">
        <w:trPr>
          <w:cantSplit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41213E" w14:textId="782ECC06" w:rsidR="007D7194" w:rsidRPr="007D7194" w:rsidRDefault="007D7194" w:rsidP="007D719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D71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861</w:t>
            </w:r>
          </w:p>
        </w:tc>
      </w:tr>
    </w:tbl>
    <w:p w14:paraId="3A2B2279" w14:textId="3EDF643C" w:rsidR="006808AF" w:rsidRDefault="007D7194" w:rsidP="007D7194">
      <w:pPr>
        <w:widowControl w:val="0"/>
        <w:suppressAutoHyphens/>
        <w:spacing w:after="0" w:line="242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D7194">
        <w:rPr>
          <w:rFonts w:ascii="Times New Roman" w:hAnsi="Times New Roman" w:cs="Times New Roman"/>
          <w:sz w:val="28"/>
          <w:szCs w:val="28"/>
        </w:rPr>
        <w:t>»;</w:t>
      </w:r>
    </w:p>
    <w:p w14:paraId="3C562BDF" w14:textId="73A8208E" w:rsidR="00502B89" w:rsidRDefault="00DA3F46" w:rsidP="00457D8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б</w:t>
      </w:r>
      <w:r w:rsidR="00502B89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457D8B" w:rsidRPr="00692C08">
        <w:rPr>
          <w:rFonts w:ascii="Times New Roman" w:eastAsia="Calibri" w:hAnsi="Times New Roman" w:cs="Times New Roman"/>
          <w:kern w:val="2"/>
          <w:sz w:val="28"/>
          <w:szCs w:val="28"/>
        </w:rPr>
        <w:t>в подраздел</w:t>
      </w:r>
      <w:r w:rsidR="00502B89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457D8B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684DC8" w:rsidRPr="00684DC8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684DC8">
        <w:rPr>
          <w:rFonts w:ascii="Times New Roman" w:eastAsia="Calibri" w:hAnsi="Times New Roman" w:cs="Times New Roman"/>
          <w:kern w:val="2"/>
          <w:sz w:val="28"/>
          <w:szCs w:val="28"/>
        </w:rPr>
        <w:t xml:space="preserve">.3 </w:t>
      </w:r>
      <w:r w:rsidR="00457D8B" w:rsidRPr="00692C08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684DC8" w:rsidRPr="00684DC8">
        <w:rPr>
          <w:rFonts w:ascii="Times New Roman" w:eastAsia="Calibri" w:hAnsi="Times New Roman" w:cs="Times New Roman"/>
          <w:kern w:val="2"/>
          <w:sz w:val="28"/>
          <w:szCs w:val="28"/>
        </w:rPr>
        <w:t>Природные условия и ресурсы</w:t>
      </w:r>
      <w:r w:rsidR="00457D8B" w:rsidRPr="00692C08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502B89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61C59C22" w14:textId="377884AC" w:rsidR="00631886" w:rsidRDefault="00631886" w:rsidP="00457D8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подраздела «</w:t>
      </w:r>
      <w:r w:rsidRPr="00631886">
        <w:rPr>
          <w:rFonts w:ascii="Times New Roman" w:eastAsia="Calibri" w:hAnsi="Times New Roman" w:cs="Times New Roman"/>
          <w:kern w:val="2"/>
          <w:sz w:val="28"/>
          <w:szCs w:val="28"/>
        </w:rPr>
        <w:t>Рельеф, гидрография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слова «</w:t>
      </w:r>
      <w:r w:rsidRPr="00631886">
        <w:rPr>
          <w:rFonts w:ascii="Times New Roman" w:eastAsia="Calibri" w:hAnsi="Times New Roman" w:cs="Times New Roman"/>
          <w:kern w:val="2"/>
          <w:sz w:val="28"/>
          <w:szCs w:val="28"/>
        </w:rPr>
        <w:t>840 га, лесистость территории составляет 12,8 %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заменить словами </w:t>
      </w:r>
      <w:r w:rsidRPr="00A036AE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A036AE" w:rsidRPr="00A036AE">
        <w:rPr>
          <w:rFonts w:ascii="Times New Roman" w:eastAsia="Calibri" w:hAnsi="Times New Roman" w:cs="Times New Roman"/>
          <w:kern w:val="2"/>
          <w:sz w:val="28"/>
          <w:szCs w:val="28"/>
        </w:rPr>
        <w:t>868</w:t>
      </w:r>
      <w:r w:rsidRPr="00A036AE">
        <w:rPr>
          <w:rFonts w:ascii="Times New Roman" w:eastAsia="Calibri" w:hAnsi="Times New Roman" w:cs="Times New Roman"/>
          <w:kern w:val="2"/>
          <w:sz w:val="28"/>
          <w:szCs w:val="28"/>
        </w:rPr>
        <w:t>,</w:t>
      </w:r>
      <w:r w:rsidR="00A036AE" w:rsidRPr="00A036AE">
        <w:rPr>
          <w:rFonts w:ascii="Times New Roman" w:eastAsia="Calibri" w:hAnsi="Times New Roman" w:cs="Times New Roman"/>
          <w:kern w:val="2"/>
          <w:sz w:val="28"/>
          <w:szCs w:val="28"/>
        </w:rPr>
        <w:t>80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га</w:t>
      </w:r>
      <w:bookmarkStart w:id="11" w:name="_Hlk207011354"/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  <w:bookmarkEnd w:id="11"/>
    </w:p>
    <w:p w14:paraId="6F8C0FCF" w14:textId="45F04C7E" w:rsidR="00136E4C" w:rsidRPr="00692C08" w:rsidRDefault="002C595C" w:rsidP="000350A2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0DF7">
        <w:rPr>
          <w:rFonts w:ascii="Times New Roman" w:hAnsi="Times New Roman" w:cs="Times New Roman"/>
          <w:sz w:val="28"/>
          <w:szCs w:val="28"/>
        </w:rPr>
        <w:t>подраздел «Минерально-сырьевые ресурсы»</w:t>
      </w:r>
      <w:r w:rsidR="00C70F0F" w:rsidRPr="00270DF7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</w:t>
      </w:r>
      <w:r w:rsidRPr="00270DF7">
        <w:rPr>
          <w:rFonts w:ascii="Times New Roman" w:hAnsi="Times New Roman" w:cs="Times New Roman"/>
          <w:sz w:val="28"/>
          <w:szCs w:val="28"/>
        </w:rPr>
        <w:t>:</w:t>
      </w:r>
    </w:p>
    <w:p w14:paraId="620F0ED1" w14:textId="77777777" w:rsidR="00683DAB" w:rsidRDefault="009D316C" w:rsidP="00683DAB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2C08">
        <w:rPr>
          <w:rFonts w:ascii="Times New Roman" w:hAnsi="Times New Roman" w:cs="Times New Roman"/>
          <w:sz w:val="28"/>
          <w:szCs w:val="28"/>
        </w:rPr>
        <w:t>«</w:t>
      </w:r>
      <w:r w:rsidRPr="00692C08">
        <w:rPr>
          <w:rFonts w:ascii="Times New Roman" w:hAnsi="Times New Roman" w:cs="Times New Roman"/>
          <w:b/>
          <w:bCs/>
          <w:sz w:val="28"/>
          <w:szCs w:val="28"/>
        </w:rPr>
        <w:t>Минерально-сырьевые ресурсы</w:t>
      </w:r>
    </w:p>
    <w:p w14:paraId="6AAC7CB9" w14:textId="68C93F59" w:rsidR="00692C08" w:rsidRDefault="00FB7558" w:rsidP="007E32D0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огласно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Государственному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реестру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участков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недр,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предоставленных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пользование,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лицензий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на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пользование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недрами,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предусмотренному</w:t>
      </w:r>
      <w:r w:rsidR="00654FBB" w:rsidRPr="00C70F0F">
        <w:t xml:space="preserve"> </w:t>
      </w:r>
      <w:r w:rsidR="00654FBB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Закон</w:t>
      </w:r>
      <w:r w:rsidR="008D139E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ом</w:t>
      </w:r>
      <w:r w:rsidR="00654FBB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</w:t>
      </w:r>
      <w:r w:rsidR="008D139E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оссийской Федерации</w:t>
      </w:r>
      <w:r w:rsidR="00654FBB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 21 февраля 1992 г. </w:t>
      </w:r>
      <w:r w:rsidR="008D139E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№</w:t>
      </w:r>
      <w:r w:rsidR="00654FBB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2395-I </w:t>
      </w:r>
      <w:r w:rsidR="008D139E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="00654FBB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О недрах</w:t>
      </w:r>
      <w:r w:rsidR="008D139E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границах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83DAB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муниципального образования </w:t>
      </w:r>
      <w:r w:rsidR="00321683" w:rsidRPr="0032168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«Старороговский сельсовет» </w:t>
      </w:r>
      <w:r w:rsidR="007E32D0" w:rsidRPr="007E32D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Горшеченского района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Курской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92C08" w:rsidRPr="00C70F0F">
        <w:rPr>
          <w:rFonts w:ascii="Times New Roman" w:hAnsi="Times New Roman" w:cs="Times New Roman"/>
          <w:color w:val="000000" w:themeColor="text1"/>
          <w:sz w:val="28"/>
          <w:szCs w:val="28"/>
        </w:rPr>
        <w:t>области</w:t>
      </w:r>
      <w:r w:rsidR="00692C08" w:rsidRPr="00C70F0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E32D0" w:rsidRPr="007E32D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отсутствуют зарегистрированные </w:t>
      </w:r>
      <w:r w:rsidR="007E32D0" w:rsidRPr="007E32D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лицензии на пользование недрами</w:t>
      </w:r>
      <w:r w:rsidR="007E32D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E32D0" w:rsidRPr="007E32D0">
        <w:rPr>
          <w:rFonts w:ascii="Times New Roman" w:hAnsi="Times New Roman" w:cs="Times New Roman"/>
          <w:color w:val="000000" w:themeColor="text1"/>
          <w:sz w:val="28"/>
          <w:szCs w:val="28"/>
        </w:rPr>
        <w:t>(подземные воды с водоотбором менее 500 кубических метров в сутки</w:t>
      </w:r>
      <w:r w:rsidR="007E32D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7E32D0" w:rsidRPr="007E32D0">
        <w:rPr>
          <w:rFonts w:ascii="Times New Roman" w:hAnsi="Times New Roman" w:cs="Times New Roman"/>
          <w:color w:val="000000" w:themeColor="text1"/>
          <w:sz w:val="28"/>
          <w:szCs w:val="28"/>
        </w:rPr>
        <w:t>общераспространенные полезные ископаемые).</w:t>
      </w:r>
    </w:p>
    <w:p w14:paraId="7967523A" w14:textId="281C88A6" w:rsidR="00631886" w:rsidRPr="00631886" w:rsidRDefault="00631886" w:rsidP="00631886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31886">
        <w:rPr>
          <w:rFonts w:ascii="Times New Roman" w:hAnsi="Times New Roman" w:cs="Times New Roman"/>
          <w:color w:val="000000" w:themeColor="text1"/>
          <w:sz w:val="28"/>
          <w:szCs w:val="28"/>
        </w:rPr>
        <w:t>КРС 90070 ВЭ, выданная ОАО «РЖД» и зарегистрированная 26.04.2016 г.,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631886">
        <w:rPr>
          <w:rFonts w:ascii="Times New Roman" w:hAnsi="Times New Roman" w:cs="Times New Roman"/>
          <w:color w:val="000000" w:themeColor="text1"/>
          <w:sz w:val="28"/>
          <w:szCs w:val="28"/>
        </w:rPr>
        <w:t>с целевым назначением – добыча подземных вод для хозяйственно-бытового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631886">
        <w:rPr>
          <w:rFonts w:ascii="Times New Roman" w:hAnsi="Times New Roman" w:cs="Times New Roman"/>
          <w:color w:val="000000" w:themeColor="text1"/>
          <w:sz w:val="28"/>
          <w:szCs w:val="28"/>
        </w:rPr>
        <w:t>обеспечения водой объектов железной дороги. Участок недр местного значения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631886">
        <w:rPr>
          <w:rFonts w:ascii="Times New Roman" w:hAnsi="Times New Roman" w:cs="Times New Roman"/>
          <w:color w:val="000000" w:themeColor="text1"/>
          <w:sz w:val="28"/>
          <w:szCs w:val="28"/>
        </w:rPr>
        <w:t>расположен на территории станции Роговое Горшеченского района Курской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631886">
        <w:rPr>
          <w:rFonts w:ascii="Times New Roman" w:hAnsi="Times New Roman" w:cs="Times New Roman"/>
          <w:color w:val="000000" w:themeColor="text1"/>
          <w:sz w:val="28"/>
          <w:szCs w:val="28"/>
        </w:rPr>
        <w:t>области.</w:t>
      </w:r>
    </w:p>
    <w:p w14:paraId="0BCA7A87" w14:textId="77777777" w:rsidR="00631886" w:rsidRPr="00631886" w:rsidRDefault="00631886" w:rsidP="00631886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31886">
        <w:rPr>
          <w:rFonts w:ascii="Times New Roman" w:hAnsi="Times New Roman" w:cs="Times New Roman"/>
          <w:color w:val="000000" w:themeColor="text1"/>
          <w:sz w:val="28"/>
          <w:szCs w:val="28"/>
        </w:rPr>
        <w:t>Географические координаты горного отвода:</w:t>
      </w:r>
    </w:p>
    <w:p w14:paraId="1A0FD84E" w14:textId="3C8DB744" w:rsidR="00631886" w:rsidRPr="007E32D0" w:rsidRDefault="00631886" w:rsidP="00631886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31886">
        <w:rPr>
          <w:rFonts w:ascii="Times New Roman" w:hAnsi="Times New Roman" w:cs="Times New Roman"/>
          <w:color w:val="000000" w:themeColor="text1"/>
          <w:sz w:val="28"/>
          <w:szCs w:val="28"/>
        </w:rPr>
        <w:t>С.Ш. 51°25'36" В.Д. 37°55'40".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»;</w:t>
      </w:r>
    </w:p>
    <w:p w14:paraId="0626682D" w14:textId="614D007A" w:rsidR="00B81BBB" w:rsidRPr="00692C08" w:rsidRDefault="008305D7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bookmarkStart w:id="12" w:name="_Hlk118797821"/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 </w:t>
      </w:r>
    </w:p>
    <w:p w14:paraId="0A772F90" w14:textId="744D4893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а)</w:t>
      </w:r>
      <w:r w:rsidR="005E58C4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наименование изложить в следующей редакции</w:t>
      </w:r>
      <w:r w:rsidR="004B574F" w:rsidRPr="00692C08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4B574F" w:rsidRPr="00692C08">
        <w:rPr>
          <w:rFonts w:ascii="Times New Roman" w:eastAsia="Calibri" w:hAnsi="Times New Roman" w:cs="Times New Roman"/>
          <w:kern w:val="2"/>
          <w:sz w:val="28"/>
          <w:szCs w:val="28"/>
        </w:rPr>
        <w:br/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«2.</w:t>
      </w:r>
      <w:r w:rsidR="002F162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bookmarkStart w:id="13" w:name="_Hlk179359951"/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bookmarkEnd w:id="13"/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8C048F0" w14:textId="15E0BCCF" w:rsidR="00B81BBB" w:rsidRPr="00692C08" w:rsidRDefault="00265744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б</w:t>
      </w:r>
      <w:r w:rsidR="001A08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абзацы </w:t>
      </w:r>
      <w:r w:rsidR="00F138FE">
        <w:rPr>
          <w:rFonts w:ascii="Times New Roman" w:eastAsia="Calibri" w:hAnsi="Times New Roman" w:cs="Times New Roman"/>
          <w:kern w:val="2"/>
          <w:sz w:val="28"/>
          <w:szCs w:val="28"/>
        </w:rPr>
        <w:t>шестой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9218B8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- </w:t>
      </w:r>
      <w:r w:rsidR="00F138FE">
        <w:rPr>
          <w:rFonts w:ascii="Times New Roman" w:eastAsia="Calibri" w:hAnsi="Times New Roman" w:cs="Times New Roman"/>
          <w:kern w:val="2"/>
          <w:sz w:val="28"/>
          <w:szCs w:val="28"/>
        </w:rPr>
        <w:t>восьмой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p w14:paraId="03BB2769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«Федерального закона от 6 октября 2003 года № 131-ФЗ «Об общих принципах организации местного самоуправления в Российской Федерации»;</w:t>
      </w:r>
    </w:p>
    <w:p w14:paraId="5B17003D" w14:textId="75D0A966" w:rsidR="009218B8" w:rsidRPr="00692C08" w:rsidRDefault="00742173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П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>остановления Правительства Российской Федерации от 20 марта 2003 года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3DE3A350" w14:textId="5D5A3C25" w:rsidR="00B81BBB" w:rsidRPr="00692C08" w:rsidRDefault="009218B8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Стратегии социально-экономического развития Курской области на период до 2030 года;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400CD03A" w14:textId="0AEB007F" w:rsidR="00B81BBB" w:rsidRPr="00692C08" w:rsidRDefault="00F138FE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="001A08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тринадцатом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«в Программу экономического и социального развития Курской области» заменить словами «в Стратегию социально-экономического развития Курской области на период до 2030</w:t>
      </w:r>
      <w:r w:rsidR="0074217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>года»;</w:t>
      </w:r>
    </w:p>
    <w:p w14:paraId="469D1A4F" w14:textId="2991DEEE" w:rsidR="00B81BBB" w:rsidRPr="00692C08" w:rsidRDefault="00F138FE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г)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14072F5B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0ADF2F7" w14:textId="77777777" w:rsidR="004B574F" w:rsidRPr="00692C08" w:rsidRDefault="00B81BBB" w:rsidP="00B81BB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692C08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2.1. Перечень нормативных правовых актов Курской области, </w:t>
      </w:r>
    </w:p>
    <w:p w14:paraId="72B063B0" w14:textId="7535814A" w:rsidR="00B81BBB" w:rsidRPr="00692C08" w:rsidRDefault="00B81BBB" w:rsidP="00B81BB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для реализации которых осуществляется создание объектов местного значения</w:t>
      </w:r>
    </w:p>
    <w:p w14:paraId="73ED4887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71044AF7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 Постановление Правительства Российской Федерации от 19 апреля </w:t>
      </w:r>
    </w:p>
    <w:p w14:paraId="4CBCE389" w14:textId="1D4D5B64" w:rsidR="00B81BBB" w:rsidRPr="00692C08" w:rsidRDefault="00B81BBB" w:rsidP="00B81BBB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2012 г. № 350 «О федеральной целевой программе «Развитие водохозяйственного комплекса Российской Федерации в 2012 </w:t>
      </w:r>
      <w:r w:rsidR="00042493">
        <w:rPr>
          <w:rFonts w:ascii="Times New Roman" w:eastAsia="Calibri" w:hAnsi="Times New Roman" w:cs="Times New Roman"/>
          <w:kern w:val="2"/>
          <w:sz w:val="28"/>
          <w:szCs w:val="28"/>
        </w:rPr>
        <w:t>–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2020</w:t>
      </w:r>
      <w:r w:rsidR="00042493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годах».</w:t>
      </w:r>
    </w:p>
    <w:p w14:paraId="0571D7B7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2030 года».</w:t>
      </w:r>
    </w:p>
    <w:p w14:paraId="7B6D2BE4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2639D4AC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13A0944B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1265B181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62575470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4B4F3DD4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3A03D27F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9. Постановление Администрации Курской области от 24.10.2013 № 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3FAF1BDE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3BCCE34C" w14:textId="7FE73BC9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11.</w:t>
      </w:r>
      <w:r w:rsidR="004B574F" w:rsidRPr="00692C08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Постановление Администрации Курской области от 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3E38B7AC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14" w:name="_Hlk122599284"/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12. Постановление Администрации Курской области от 29.11.2019 № 1185-па «Об утверждении Региональной программы газификации 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жилищно-коммунального хозяйства, промышленных и иных организаций Курской области на 2021 - 2030 годы».</w:t>
      </w:r>
    </w:p>
    <w:bookmarkEnd w:id="14"/>
    <w:p w14:paraId="20EB0BE4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7433EB76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06DD1292" w14:textId="77777777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1EB99452" w14:textId="5530F2BD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1</w:t>
      </w:r>
      <w:r w:rsidR="00C719EE" w:rsidRPr="00692C08"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 w:rsidR="004B574F" w:rsidRPr="00692C08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1F2B2A6D" w14:textId="2581405D" w:rsidR="00B81BBB" w:rsidRPr="00692C08" w:rsidRDefault="00F138FE" w:rsidP="004B574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д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r w:rsidR="004B574F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81BBB" w:rsidRPr="00692C0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подраздел </w:t>
      </w:r>
      <w:r w:rsidR="00885F3F" w:rsidRPr="00885F3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«Баланс земель» </w:t>
      </w:r>
      <w:r w:rsidR="00885F3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подраздела </w:t>
      </w:r>
      <w:r w:rsidR="00B81BBB" w:rsidRPr="00692C0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2.2 «Территориально-планировочная организация муниципального образования. Баланс земель территории муниципального образования»</w:t>
      </w:r>
      <w:r w:rsidR="004B574F" w:rsidRPr="00692C0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 w:rsidR="00885F3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изложить в следующей редакции:</w:t>
      </w:r>
    </w:p>
    <w:p w14:paraId="56075689" w14:textId="77777777" w:rsidR="00B81BBB" w:rsidRPr="00692C08" w:rsidRDefault="00B81BBB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728FB5C9" w14:textId="029EC65E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15" w:name="_Hlk119507830"/>
      <w:bookmarkStart w:id="16" w:name="_Hlk119507894"/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17" w:name="_Hlk119507813"/>
      <w:r w:rsidRPr="00692C0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4C4D8C77" w14:textId="77777777" w:rsidR="004B574F" w:rsidRPr="00692C08" w:rsidRDefault="004B574F" w:rsidP="00B81B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E3DCF11" w14:textId="24F26B91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18" w:name="_Hlk121838565"/>
      <w:bookmarkStart w:id="19" w:name="_Hlk120003882"/>
      <w:r w:rsidR="00321683" w:rsidRPr="00321683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 сельсовет»</w:t>
      </w:r>
      <w:r w:rsidR="00957433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F138FE">
        <w:rPr>
          <w:rFonts w:ascii="Times New Roman" w:eastAsia="Calibri" w:hAnsi="Times New Roman" w:cs="Times New Roman"/>
          <w:kern w:val="2"/>
          <w:sz w:val="28"/>
          <w:szCs w:val="28"/>
        </w:rPr>
        <w:t>Горшеченского</w:t>
      </w:r>
      <w:r w:rsidR="00957433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18"/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19"/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Start w:id="20" w:name="_Hlk119508083"/>
      <w:bookmarkEnd w:id="15"/>
      <w:bookmarkEnd w:id="16"/>
      <w:bookmarkEnd w:id="17"/>
    </w:p>
    <w:bookmarkEnd w:id="20"/>
    <w:p w14:paraId="2E1B7C34" w14:textId="77777777" w:rsidR="001749AF" w:rsidRPr="00692C08" w:rsidRDefault="001749AF" w:rsidP="006C3F6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F78A57D" w14:textId="38F4625D" w:rsidR="001749AF" w:rsidRPr="003032C5" w:rsidRDefault="001749AF" w:rsidP="001749A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21" w:name="_Hlk184739668"/>
      <w:r w:rsidRPr="003032C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Таблица. Баланс земель по состоянию на 1 </w:t>
      </w:r>
      <w:r w:rsidR="0063188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августа</w:t>
      </w:r>
      <w:r w:rsidRPr="003032C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</w:t>
      </w:r>
      <w:r w:rsidR="00F138FE" w:rsidRPr="003032C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</w:t>
      </w:r>
      <w:r w:rsidRPr="003032C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года</w:t>
      </w:r>
    </w:p>
    <w:p w14:paraId="02719B02" w14:textId="77777777" w:rsidR="001749AF" w:rsidRPr="00F138FE" w:rsidRDefault="001749AF" w:rsidP="001749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</w:pPr>
    </w:p>
    <w:tbl>
      <w:tblPr>
        <w:tblW w:w="486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340"/>
        <w:gridCol w:w="1476"/>
      </w:tblGrid>
      <w:tr w:rsidR="001749AF" w:rsidRPr="00F138FE" w14:paraId="4B99BA05" w14:textId="77777777" w:rsidTr="00255600">
        <w:trPr>
          <w:cantSplit/>
          <w:trHeight w:val="252"/>
          <w:tblHeader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45319" w14:textId="77777777" w:rsidR="001749AF" w:rsidRPr="003032C5" w:rsidRDefault="001749AF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Функциональные зоны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4C8D7" w14:textId="77777777" w:rsidR="001749AF" w:rsidRPr="003032C5" w:rsidRDefault="001749AF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Площадь, га</w:t>
            </w:r>
          </w:p>
        </w:tc>
      </w:tr>
      <w:tr w:rsidR="001749AF" w:rsidRPr="00F138FE" w14:paraId="07353D89" w14:textId="77777777" w:rsidTr="00255600">
        <w:trPr>
          <w:trHeight w:val="219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22A74" w14:textId="77777777" w:rsidR="001749AF" w:rsidRPr="003032C5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застройки малоэтажными жилыми домами (до 4 этажей, включая мансардный)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39FC6" w14:textId="183F46CF" w:rsidR="001749AF" w:rsidRPr="003032C5" w:rsidRDefault="00A036AE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4</w:t>
            </w:r>
            <w:r w:rsidR="00E004F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32</w:t>
            </w:r>
            <w:r w:rsidR="003032C5"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52</w:t>
            </w:r>
          </w:p>
        </w:tc>
      </w:tr>
      <w:tr w:rsidR="001749AF" w:rsidRPr="00F138FE" w14:paraId="62B99108" w14:textId="77777777" w:rsidTr="00255600">
        <w:trPr>
          <w:trHeight w:val="223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652A4" w14:textId="77777777" w:rsidR="001749AF" w:rsidRPr="003032C5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1D14F3" w14:textId="76EC77F2" w:rsidR="001749AF" w:rsidRPr="003032C5" w:rsidRDefault="00E004FC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8</w:t>
            </w:r>
            <w:r w:rsidR="001749AF"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5</w:t>
            </w:r>
            <w:r w:rsidR="00C737A5"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0</w:t>
            </w:r>
          </w:p>
        </w:tc>
      </w:tr>
      <w:tr w:rsidR="001749AF" w:rsidRPr="003032C5" w14:paraId="57579C50" w14:textId="77777777" w:rsidTr="00255600">
        <w:trPr>
          <w:trHeight w:val="252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DC92F" w14:textId="77777777" w:rsidR="001749AF" w:rsidRPr="003032C5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BCB6B" w14:textId="6F056FD1" w:rsidR="001749AF" w:rsidRPr="003032C5" w:rsidRDefault="00787C2B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5272</w:t>
            </w:r>
            <w:r w:rsidR="00AF4F9C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86</w:t>
            </w:r>
          </w:p>
        </w:tc>
      </w:tr>
      <w:tr w:rsidR="00E06AFF" w:rsidRPr="003032C5" w14:paraId="723918F4" w14:textId="77777777" w:rsidTr="00255600">
        <w:trPr>
          <w:trHeight w:val="252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975A7" w14:textId="0EC64484" w:rsidR="00E06AFF" w:rsidRPr="003032C5" w:rsidRDefault="00E06AF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36B52" w14:textId="08D8D535" w:rsidR="00E06AFF" w:rsidRPr="003032C5" w:rsidRDefault="00E004FC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4</w:t>
            </w:r>
            <w:r w:rsidR="00A036AE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537</w:t>
            </w:r>
            <w:r w:rsidR="00E06AFF" w:rsidRPr="003032C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 w:rsidR="00A036AE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56</w:t>
            </w:r>
          </w:p>
        </w:tc>
      </w:tr>
      <w:tr w:rsidR="001749AF" w:rsidRPr="003032C5" w14:paraId="547DA80C" w14:textId="77777777" w:rsidTr="00255600">
        <w:trPr>
          <w:trHeight w:val="252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2FBB7" w14:textId="77777777" w:rsidR="001749AF" w:rsidRPr="003032C5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F813B" w14:textId="184040D0" w:rsidR="001749AF" w:rsidRPr="003032C5" w:rsidRDefault="00E004FC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110</w:t>
            </w:r>
            <w:r w:rsidR="001749AF" w:rsidRPr="003032C5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00</w:t>
            </w:r>
          </w:p>
        </w:tc>
      </w:tr>
      <w:tr w:rsidR="001749AF" w:rsidRPr="003032C5" w14:paraId="0E0578CC" w14:textId="77777777" w:rsidTr="00255600">
        <w:trPr>
          <w:trHeight w:val="164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4B89C" w14:textId="041BB24B" w:rsidR="001749AF" w:rsidRPr="003032C5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B3A3A" w14:textId="7071AF4F" w:rsidR="001749AF" w:rsidRPr="003032C5" w:rsidRDefault="00E004FC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E004FC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469,30</w:t>
            </w:r>
          </w:p>
        </w:tc>
      </w:tr>
      <w:tr w:rsidR="001749AF" w:rsidRPr="003032C5" w14:paraId="093B526C" w14:textId="77777777" w:rsidTr="00255600">
        <w:trPr>
          <w:trHeight w:val="164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7E6A8" w14:textId="77777777" w:rsidR="001749AF" w:rsidRPr="003032C5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86583" w14:textId="53824276" w:rsidR="001749AF" w:rsidRPr="003032C5" w:rsidRDefault="00E004FC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E004FC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156,00</w:t>
            </w:r>
          </w:p>
        </w:tc>
      </w:tr>
      <w:tr w:rsidR="001749AF" w:rsidRPr="003032C5" w14:paraId="2F413660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EDD1D" w14:textId="77777777" w:rsidR="001749AF" w:rsidRPr="003032C5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55DED" w14:textId="4A5151AF" w:rsidR="001749AF" w:rsidRPr="003032C5" w:rsidRDefault="00787C2B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79</w:t>
            </w:r>
            <w:r w:rsidR="00AF4F9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59</w:t>
            </w:r>
          </w:p>
        </w:tc>
      </w:tr>
      <w:tr w:rsidR="001749AF" w:rsidRPr="003032C5" w14:paraId="28170822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FBC37" w14:textId="515A6EE1" w:rsidR="00814492" w:rsidRPr="003032C5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озелененных территорий общего пользования (парки, сады, скверы, бульвары</w:t>
            </w:r>
            <w:r w:rsidR="00E06AFF"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городские леса</w:t>
            </w:r>
            <w:r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)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484CB" w14:textId="4F2A15AE" w:rsidR="001749AF" w:rsidRPr="003032C5" w:rsidRDefault="00AC5B4C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</w:t>
            </w:r>
            <w:r w:rsidR="001749AF"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 w:rsidR="00A036A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13</w:t>
            </w:r>
          </w:p>
        </w:tc>
      </w:tr>
      <w:tr w:rsidR="00814492" w:rsidRPr="003032C5" w14:paraId="77C1D4CE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2F589" w14:textId="6CC9A4ED" w:rsidR="00814492" w:rsidRPr="003032C5" w:rsidRDefault="00814492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282D3" w14:textId="3EAB1B23" w:rsidR="00814492" w:rsidRPr="003032C5" w:rsidRDefault="00A036AE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43</w:t>
            </w:r>
            <w:r w:rsidR="003032C5"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75</w:t>
            </w:r>
          </w:p>
        </w:tc>
      </w:tr>
      <w:tr w:rsidR="00814492" w:rsidRPr="003032C5" w14:paraId="7B70DFC8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7AF0E" w14:textId="1C9BA030" w:rsidR="00814492" w:rsidRPr="003032C5" w:rsidRDefault="00814492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городских лесов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389F8" w14:textId="6D1ABBC2" w:rsidR="00814492" w:rsidRPr="003032C5" w:rsidRDefault="00A036AE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31</w:t>
            </w:r>
            <w:r w:rsidR="003032C5" w:rsidRPr="003032C5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71</w:t>
            </w:r>
          </w:p>
        </w:tc>
      </w:tr>
      <w:tr w:rsidR="001749AF" w:rsidRPr="00F138FE" w14:paraId="4181C5B4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FD686" w14:textId="2E3259E9" w:rsidR="001749AF" w:rsidRPr="003032C5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Контура лесных участков в картографических материалах соответствуют сведениям по </w:t>
            </w:r>
            <w:r w:rsidR="00814492"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Горшеченскому</w:t>
            </w:r>
            <w:r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 лесничеству, внесенным в ЕГРН с реестровым номером 46:00-15.</w:t>
            </w:r>
            <w:r w:rsidR="00814492"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2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581D0" w14:textId="7F5D9D1C" w:rsidR="001749AF" w:rsidRPr="003032C5" w:rsidRDefault="00A036AE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868</w:t>
            </w:r>
            <w:r w:rsidR="003032C5"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,8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0</w:t>
            </w:r>
          </w:p>
        </w:tc>
      </w:tr>
      <w:tr w:rsidR="001749AF" w:rsidRPr="00F138FE" w14:paraId="165021F5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A6CA0" w14:textId="77777777" w:rsidR="001749AF" w:rsidRPr="003032C5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5EEA0" w14:textId="3A0A6A08" w:rsidR="001749AF" w:rsidRPr="003032C5" w:rsidRDefault="003032C5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32C5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2,</w:t>
            </w:r>
            <w:r w:rsidR="00A036A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20</w:t>
            </w:r>
          </w:p>
        </w:tc>
      </w:tr>
      <w:tr w:rsidR="001749AF" w:rsidRPr="00AF4F9C" w14:paraId="28ED5926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35F77" w14:textId="77777777" w:rsidR="001749AF" w:rsidRPr="00AF4F9C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4F9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21932" w14:textId="027EDFDF" w:rsidR="001749AF" w:rsidRPr="00AF4F9C" w:rsidRDefault="00787C2B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230</w:t>
            </w:r>
            <w:r w:rsidR="00AF4F9C" w:rsidRPr="00AF4F9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07</w:t>
            </w:r>
          </w:p>
        </w:tc>
      </w:tr>
      <w:tr w:rsidR="001749AF" w:rsidRPr="00AF4F9C" w14:paraId="19CD1EE4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1D34F" w14:textId="77777777" w:rsidR="001749AF" w:rsidRPr="00AF4F9C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AF4F9C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442A1" w14:textId="5B1279ED" w:rsidR="001749AF" w:rsidRPr="00AF4F9C" w:rsidRDefault="00A036AE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37</w:t>
            </w:r>
            <w:r w:rsidR="003032C5" w:rsidRPr="00AF4F9C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60</w:t>
            </w:r>
          </w:p>
        </w:tc>
      </w:tr>
      <w:tr w:rsidR="001749AF" w:rsidRPr="00AF4F9C" w14:paraId="06E3FE75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6C2CE" w14:textId="77777777" w:rsidR="001749AF" w:rsidRPr="00AF4F9C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AF4F9C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C3899" w14:textId="5A5E8DB2" w:rsidR="001749AF" w:rsidRPr="00AF4F9C" w:rsidRDefault="00AC5B4C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AF4F9C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0</w:t>
            </w:r>
            <w:r w:rsidR="001749AF" w:rsidRPr="00AF4F9C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,</w:t>
            </w:r>
            <w:r w:rsidR="00A036AE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17</w:t>
            </w:r>
          </w:p>
        </w:tc>
      </w:tr>
      <w:tr w:rsidR="001749AF" w:rsidRPr="00AF4F9C" w14:paraId="7F7A7BEC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57CCF" w14:textId="77777777" w:rsidR="001749AF" w:rsidRPr="00AF4F9C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 w:rsidRPr="00AF4F9C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lastRenderedPageBreak/>
              <w:t>Зона транспортной инфраструктуры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20BC6" w14:textId="39154F0B" w:rsidR="001749AF" w:rsidRPr="00AF4F9C" w:rsidRDefault="00A036AE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1</w:t>
            </w:r>
            <w:r w:rsidR="00AC5B4C" w:rsidRPr="00AF4F9C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9</w:t>
            </w: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2</w:t>
            </w:r>
            <w:r w:rsidR="001749AF" w:rsidRPr="00AF4F9C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30</w:t>
            </w:r>
          </w:p>
        </w:tc>
      </w:tr>
      <w:tr w:rsidR="001749AF" w:rsidRPr="00AF4F9C" w14:paraId="307DC386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11A80" w14:textId="77777777" w:rsidR="001749AF" w:rsidRPr="00AF4F9C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4F9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Зона кладбищ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26D73" w14:textId="570ECB90" w:rsidR="001749AF" w:rsidRPr="00AF4F9C" w:rsidRDefault="00A036AE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4</w:t>
            </w:r>
            <w:r w:rsidR="001749AF" w:rsidRPr="00AF4F9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80</w:t>
            </w:r>
          </w:p>
        </w:tc>
      </w:tr>
      <w:tr w:rsidR="001749AF" w:rsidRPr="00F138FE" w14:paraId="41FF510A" w14:textId="77777777" w:rsidTr="00255600">
        <w:trPr>
          <w:trHeight w:val="70"/>
          <w:jc w:val="center"/>
        </w:trPr>
        <w:tc>
          <w:tcPr>
            <w:tcW w:w="4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2B123" w14:textId="77777777" w:rsidR="001749AF" w:rsidRPr="00AF4F9C" w:rsidRDefault="001749AF" w:rsidP="002C2C5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AF4F9C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ВСЕГО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2742A" w14:textId="6B40C198" w:rsidR="001749AF" w:rsidRPr="00AF4F9C" w:rsidRDefault="00F3237B" w:rsidP="0025560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</w:t>
            </w:r>
            <w:r w:rsidR="00787C2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899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,</w:t>
            </w:r>
            <w:r w:rsidR="00787C2B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</w:t>
            </w: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4</w:t>
            </w:r>
          </w:p>
        </w:tc>
      </w:tr>
      <w:bookmarkEnd w:id="21"/>
    </w:tbl>
    <w:p w14:paraId="7AD4C80B" w14:textId="77777777" w:rsidR="001749AF" w:rsidRPr="00F138FE" w:rsidRDefault="001749AF" w:rsidP="009F467E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highlight w:val="yellow"/>
        </w:rPr>
      </w:pPr>
    </w:p>
    <w:p w14:paraId="500B3EEA" w14:textId="5B59519B" w:rsidR="001749AF" w:rsidRPr="00692C08" w:rsidRDefault="001749AF" w:rsidP="001749A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</w:pPr>
      <w:r w:rsidRPr="00F3237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Общая площадь земель в границах муниципального образования </w:t>
      </w:r>
      <w:r w:rsidR="00321683" w:rsidRPr="00321683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 сельсовет»</w:t>
      </w:r>
      <w:r w:rsidR="00EF097F" w:rsidRPr="00F3237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Горшеченского района</w:t>
      </w:r>
      <w:r w:rsidRPr="00F3237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Курской области составляет </w:t>
      </w:r>
      <w:r w:rsidR="00787C2B" w:rsidRPr="00787C2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6899,34</w:t>
      </w:r>
      <w:r w:rsidRPr="00F3237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га. Наибольший удельный вес в структуре земельного фонда занимают зоны сельскохозяйственного назначения – </w:t>
      </w:r>
      <w:r w:rsidR="00787C2B" w:rsidRPr="00787C2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5272,86</w:t>
      </w:r>
      <w:r w:rsidRPr="00F3237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га (</w:t>
      </w:r>
      <w:r w:rsidR="00F3237B" w:rsidRPr="00F3237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7</w:t>
      </w:r>
      <w:r w:rsidR="00787C2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6</w:t>
      </w:r>
      <w:r w:rsidR="00F3237B" w:rsidRPr="00F3237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,</w:t>
      </w:r>
      <w:r w:rsidR="00787C2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4</w:t>
      </w:r>
      <w:r w:rsidRPr="00F3237B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> %).»;</w:t>
      </w:r>
    </w:p>
    <w:p w14:paraId="2F0BA58A" w14:textId="00A028F4" w:rsidR="00631886" w:rsidRDefault="00A45D0C" w:rsidP="00022BC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r w:rsidR="002F162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6318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631886" w:rsidRPr="00631886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631886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631886" w:rsidRPr="0063188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2.3 «Экономическая база муниципального образования»</w:t>
      </w:r>
      <w:r w:rsidR="00631886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5F7EAAC2" w14:textId="0B19C8A4" w:rsidR="00631886" w:rsidRDefault="00631886" w:rsidP="00022BC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второе предложение дополнить словами «</w:t>
      </w:r>
      <w:r w:rsidR="00284B81">
        <w:rPr>
          <w:rFonts w:ascii="Times New Roman" w:eastAsia="Calibri" w:hAnsi="Times New Roman" w:cs="Times New Roman"/>
          <w:kern w:val="2"/>
          <w:sz w:val="28"/>
          <w:szCs w:val="28"/>
        </w:rPr>
        <w:t>птицефабрика № 7 АО «Куриное царство»;</w:t>
      </w:r>
    </w:p>
    <w:p w14:paraId="7615956D" w14:textId="4C596303" w:rsidR="0098487E" w:rsidRDefault="0098487E" w:rsidP="00022BC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Pr="0098487E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Pr="0098487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«Проектные предложения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7121CD6D" w14:textId="1C3854DD" w:rsidR="00022BC9" w:rsidRDefault="00022BC9" w:rsidP="00022BC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22BC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втором 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аббревиатуру </w:t>
      </w:r>
      <w:r w:rsidRPr="00022BC9">
        <w:rPr>
          <w:rFonts w:ascii="Times New Roman" w:eastAsia="Calibri" w:hAnsi="Times New Roman" w:cs="Times New Roman"/>
          <w:kern w:val="2"/>
          <w:sz w:val="28"/>
          <w:szCs w:val="28"/>
        </w:rPr>
        <w:t>«РФ» заменить словами «Российской Федерации»;</w:t>
      </w:r>
    </w:p>
    <w:p w14:paraId="36E41408" w14:textId="4936C23E" w:rsidR="0098487E" w:rsidRDefault="0098487E" w:rsidP="00022BC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четвертом аббревиатуру «АПК» заменить словами «агропромышленный комплекс»;</w:t>
      </w:r>
    </w:p>
    <w:p w14:paraId="03811836" w14:textId="3D9A7B7E" w:rsidR="00B81BBB" w:rsidRPr="00692C08" w:rsidRDefault="00A45D0C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01B14">
        <w:rPr>
          <w:rFonts w:ascii="Times New Roman" w:eastAsia="Calibri" w:hAnsi="Times New Roman" w:cs="Times New Roman"/>
          <w:kern w:val="2"/>
          <w:sz w:val="28"/>
          <w:szCs w:val="28"/>
        </w:rPr>
        <w:t>к</w:t>
      </w:r>
      <w:r w:rsidR="00B81BBB" w:rsidRPr="00101B14">
        <w:rPr>
          <w:rFonts w:ascii="Times New Roman" w:eastAsia="Calibri" w:hAnsi="Times New Roman" w:cs="Times New Roman"/>
          <w:kern w:val="2"/>
          <w:sz w:val="28"/>
          <w:szCs w:val="28"/>
        </w:rPr>
        <w:t>) в подразделе 2.4 «Население»:</w:t>
      </w:r>
    </w:p>
    <w:p w14:paraId="5C950337" w14:textId="6DBDC221" w:rsidR="001E76DD" w:rsidRDefault="001E76DD" w:rsidP="00B81B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bookmarkStart w:id="22" w:name="_Hlk123034513"/>
      <w:r w:rsidRPr="00692C08">
        <w:rPr>
          <w:rFonts w:ascii="Times New Roman" w:eastAsia="Calibri" w:hAnsi="Times New Roman" w:cs="Times New Roman"/>
          <w:color w:val="000000"/>
          <w:sz w:val="28"/>
          <w:szCs w:val="28"/>
        </w:rPr>
        <w:t>абзац первый</w:t>
      </w:r>
      <w:r w:rsidR="0026383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692C08">
        <w:rPr>
          <w:rFonts w:ascii="Times New Roman" w:eastAsia="Calibri" w:hAnsi="Times New Roman" w:cs="Times New Roman"/>
          <w:color w:val="000000"/>
          <w:sz w:val="28"/>
          <w:szCs w:val="28"/>
        </w:rPr>
        <w:t>исключить;</w:t>
      </w:r>
    </w:p>
    <w:p w14:paraId="1B5D69D9" w14:textId="1FF516C2" w:rsidR="00101B14" w:rsidRDefault="00101B14" w:rsidP="00B81B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абзац второй изложить в следующей редакции:</w:t>
      </w:r>
    </w:p>
    <w:p w14:paraId="22D1B094" w14:textId="59108290" w:rsidR="00101B14" w:rsidRPr="00692C08" w:rsidRDefault="00101B14" w:rsidP="00B81B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«Численность населения муниципального образования «Старороговский сельсовет» Горшеченского района Курской области </w:t>
      </w:r>
      <w:r w:rsidR="0025063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на 1.08.2025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составляет </w:t>
      </w:r>
      <w:r w:rsidR="0025063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861 человек, с. </w:t>
      </w:r>
      <w:r w:rsidR="00250630" w:rsidRPr="00250630">
        <w:rPr>
          <w:rFonts w:ascii="Times New Roman" w:eastAsia="Calibri" w:hAnsi="Times New Roman" w:cs="Times New Roman"/>
          <w:color w:val="000000"/>
          <w:sz w:val="28"/>
          <w:szCs w:val="28"/>
        </w:rPr>
        <w:t>Старое Роговое</w:t>
      </w:r>
      <w:r w:rsidR="0025063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436 человека, </w:t>
      </w:r>
      <w:r w:rsidR="00250630" w:rsidRPr="00250630">
        <w:rPr>
          <w:rFonts w:ascii="Times New Roman" w:eastAsia="Calibri" w:hAnsi="Times New Roman" w:cs="Times New Roman"/>
          <w:color w:val="000000"/>
          <w:sz w:val="28"/>
          <w:szCs w:val="28"/>
        </w:rPr>
        <w:t>д.</w:t>
      </w:r>
      <w:r w:rsidR="00250630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="00250630" w:rsidRPr="00250630">
        <w:rPr>
          <w:rFonts w:ascii="Times New Roman" w:eastAsia="Calibri" w:hAnsi="Times New Roman" w:cs="Times New Roman"/>
          <w:color w:val="000000"/>
          <w:sz w:val="28"/>
          <w:szCs w:val="28"/>
        </w:rPr>
        <w:t>Герасимово</w:t>
      </w:r>
      <w:r w:rsidR="0025063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56 человек, </w:t>
      </w:r>
      <w:r w:rsidR="00250630" w:rsidRPr="00250630">
        <w:rPr>
          <w:rFonts w:ascii="Times New Roman" w:eastAsia="Calibri" w:hAnsi="Times New Roman" w:cs="Times New Roman"/>
          <w:color w:val="000000"/>
          <w:sz w:val="28"/>
          <w:szCs w:val="28"/>
        </w:rPr>
        <w:t>д. Залесье</w:t>
      </w:r>
      <w:r w:rsidR="0025063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340 человек, </w:t>
      </w:r>
      <w:r w:rsidR="00250630" w:rsidRPr="00250630">
        <w:rPr>
          <w:rFonts w:ascii="Times New Roman" w:eastAsia="Calibri" w:hAnsi="Times New Roman" w:cs="Times New Roman"/>
          <w:color w:val="000000"/>
          <w:sz w:val="28"/>
          <w:szCs w:val="28"/>
        </w:rPr>
        <w:t>д. Ровенка</w:t>
      </w:r>
      <w:r w:rsidR="0025063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29 человек.»;</w:t>
      </w:r>
    </w:p>
    <w:p w14:paraId="0A8A9228" w14:textId="499959F1" w:rsidR="00B81BBB" w:rsidRDefault="00EF097F" w:rsidP="00B81B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таблицу 4</w:t>
      </w:r>
      <w:r w:rsidR="0026383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</w:t>
      </w:r>
      <w:r w:rsidRPr="00EF097F">
        <w:rPr>
          <w:rFonts w:ascii="Times New Roman" w:eastAsia="Calibri" w:hAnsi="Times New Roman" w:cs="Times New Roman"/>
          <w:color w:val="000000"/>
          <w:sz w:val="28"/>
          <w:szCs w:val="28"/>
        </w:rPr>
        <w:t>Динамика численности населения сельсовета в разрезе населенных пунктов</w:t>
      </w:r>
      <w:r w:rsidR="00263839">
        <w:rPr>
          <w:rFonts w:ascii="Times New Roman" w:eastAsia="Calibri" w:hAnsi="Times New Roman" w:cs="Times New Roman"/>
          <w:color w:val="000000"/>
          <w:sz w:val="28"/>
          <w:szCs w:val="28"/>
        </w:rPr>
        <w:t>» исключить;</w:t>
      </w:r>
    </w:p>
    <w:p w14:paraId="72A5C52E" w14:textId="5358C385" w:rsidR="00E54A8A" w:rsidRDefault="00E54A8A" w:rsidP="00B81B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абзац после </w:t>
      </w:r>
      <w:r w:rsidR="00EF097F">
        <w:rPr>
          <w:rFonts w:ascii="Times New Roman" w:eastAsia="Calibri" w:hAnsi="Times New Roman" w:cs="Times New Roman"/>
          <w:color w:val="000000"/>
          <w:sz w:val="28"/>
          <w:szCs w:val="28"/>
        </w:rPr>
        <w:t>таблицы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EF097F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E54A8A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EF097F" w:rsidRPr="00EF097F">
        <w:rPr>
          <w:rFonts w:ascii="Times New Roman" w:eastAsia="Calibri" w:hAnsi="Times New Roman" w:cs="Times New Roman"/>
          <w:color w:val="000000"/>
          <w:sz w:val="28"/>
          <w:szCs w:val="28"/>
        </w:rPr>
        <w:t>Динамика численности населения сельсовета в разрезе населенных пунктов</w:t>
      </w:r>
      <w:r w:rsidRPr="00E54A8A">
        <w:rPr>
          <w:rFonts w:ascii="Times New Roman" w:eastAsia="Calibri" w:hAnsi="Times New Roman" w:cs="Times New Roman"/>
          <w:color w:val="000000"/>
          <w:sz w:val="28"/>
          <w:szCs w:val="28"/>
        </w:rPr>
        <w:t>» исключить;</w:t>
      </w:r>
    </w:p>
    <w:p w14:paraId="300F23E0" w14:textId="3C7586D1" w:rsidR="00250630" w:rsidRDefault="00250630" w:rsidP="00B81B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таблицу 5 «</w:t>
      </w:r>
      <w:r w:rsidRPr="00250630">
        <w:rPr>
          <w:rFonts w:ascii="Times New Roman" w:eastAsia="Calibri" w:hAnsi="Times New Roman" w:cs="Times New Roman"/>
          <w:color w:val="000000"/>
          <w:sz w:val="28"/>
          <w:szCs w:val="28"/>
        </w:rPr>
        <w:t>Распределение населения сельсовета по возрастным группам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» исключить;</w:t>
      </w:r>
    </w:p>
    <w:p w14:paraId="3FF9D84C" w14:textId="4A3C3F01" w:rsidR="00250630" w:rsidRDefault="00250630" w:rsidP="00B81B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абзац после </w:t>
      </w:r>
      <w:r w:rsidRPr="00250630">
        <w:rPr>
          <w:rFonts w:ascii="Times New Roman" w:eastAsia="Calibri" w:hAnsi="Times New Roman" w:cs="Times New Roman"/>
          <w:color w:val="000000"/>
          <w:sz w:val="28"/>
          <w:szCs w:val="28"/>
        </w:rPr>
        <w:t>таблиц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ы</w:t>
      </w:r>
      <w:r w:rsidRPr="0025063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5 «Распределение населения сельсовета по возрастным группам» исключить;</w:t>
      </w:r>
    </w:p>
    <w:p w14:paraId="14F4D41A" w14:textId="3DCDB55D" w:rsidR="00250630" w:rsidRDefault="00250630" w:rsidP="00B81B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пункт 3 таблицы 6 «</w:t>
      </w:r>
      <w:r w:rsidRPr="00250630">
        <w:rPr>
          <w:rFonts w:ascii="Times New Roman" w:eastAsia="Calibri" w:hAnsi="Times New Roman" w:cs="Times New Roman"/>
          <w:color w:val="000000"/>
          <w:sz w:val="28"/>
          <w:szCs w:val="28"/>
        </w:rPr>
        <w:t>Сравнительный анализ возрастной структуры Старороговского сельсовета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» изложить в следующей редакции:</w:t>
      </w:r>
    </w:p>
    <w:p w14:paraId="4BA83D6D" w14:textId="77777777" w:rsidR="00250630" w:rsidRDefault="00250630" w:rsidP="00B81BB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"/>
        <w:gridCol w:w="2180"/>
        <w:gridCol w:w="930"/>
        <w:gridCol w:w="1002"/>
        <w:gridCol w:w="960"/>
        <w:gridCol w:w="868"/>
        <w:gridCol w:w="960"/>
        <w:gridCol w:w="942"/>
        <w:gridCol w:w="808"/>
      </w:tblGrid>
      <w:tr w:rsidR="00250630" w:rsidRPr="00250630" w14:paraId="41A73C5B" w14:textId="77777777" w:rsidTr="00712ED7">
        <w:trPr>
          <w:trHeight w:val="20"/>
        </w:trPr>
        <w:tc>
          <w:tcPr>
            <w:tcW w:w="226" w:type="pct"/>
            <w:shd w:val="clear" w:color="auto" w:fill="auto"/>
            <w:vAlign w:val="center"/>
            <w:hideMark/>
          </w:tcPr>
          <w:p w14:paraId="40622EED" w14:textId="77777777" w:rsidR="00250630" w:rsidRPr="00250630" w:rsidRDefault="00250630" w:rsidP="00250630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203" w:type="pct"/>
            <w:shd w:val="clear" w:color="auto" w:fill="auto"/>
            <w:vAlign w:val="center"/>
            <w:hideMark/>
          </w:tcPr>
          <w:p w14:paraId="11AF0242" w14:textId="77777777" w:rsidR="00250630" w:rsidRPr="00250630" w:rsidRDefault="00250630" w:rsidP="00250630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3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Старороговский сельсовет</w:t>
            </w:r>
          </w:p>
        </w:tc>
        <w:tc>
          <w:tcPr>
            <w:tcW w:w="513" w:type="pct"/>
            <w:shd w:val="clear" w:color="auto" w:fill="auto"/>
            <w:noWrap/>
            <w:vAlign w:val="center"/>
            <w:hideMark/>
          </w:tcPr>
          <w:p w14:paraId="01F64E62" w14:textId="449592B7" w:rsidR="00250630" w:rsidRPr="00250630" w:rsidRDefault="00250630" w:rsidP="0025063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861</w:t>
            </w:r>
          </w:p>
        </w:tc>
        <w:tc>
          <w:tcPr>
            <w:tcW w:w="553" w:type="pct"/>
            <w:shd w:val="clear" w:color="auto" w:fill="auto"/>
            <w:noWrap/>
            <w:vAlign w:val="center"/>
            <w:hideMark/>
          </w:tcPr>
          <w:p w14:paraId="6129C61D" w14:textId="1611A225" w:rsidR="00250630" w:rsidRPr="00250630" w:rsidRDefault="00521F73" w:rsidP="0025063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128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1AA22F71" w14:textId="77777777" w:rsidR="00250630" w:rsidRPr="00250630" w:rsidRDefault="00250630" w:rsidP="0025063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5063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14,9%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5B02B18E" w14:textId="24236C90" w:rsidR="00250630" w:rsidRPr="00250630" w:rsidRDefault="00521F73" w:rsidP="0025063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398</w:t>
            </w:r>
          </w:p>
        </w:tc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11627492" w14:textId="77777777" w:rsidR="00250630" w:rsidRPr="00250630" w:rsidRDefault="00250630" w:rsidP="0025063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5063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46,2%</w:t>
            </w:r>
          </w:p>
        </w:tc>
        <w:tc>
          <w:tcPr>
            <w:tcW w:w="520" w:type="pct"/>
            <w:shd w:val="clear" w:color="auto" w:fill="auto"/>
            <w:noWrap/>
            <w:vAlign w:val="center"/>
            <w:hideMark/>
          </w:tcPr>
          <w:p w14:paraId="091ED2AB" w14:textId="2C3330B1" w:rsidR="00250630" w:rsidRPr="00250630" w:rsidRDefault="00250630" w:rsidP="00250630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5063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</w:t>
            </w:r>
            <w:r w:rsidR="00521F73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35</w:t>
            </w:r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14:paraId="7E84A47D" w14:textId="77777777" w:rsidR="00250630" w:rsidRPr="00250630" w:rsidRDefault="00250630" w:rsidP="00250630">
            <w:pPr>
              <w:widowControl w:val="0"/>
              <w:spacing w:after="0" w:line="240" w:lineRule="auto"/>
              <w:jc w:val="center"/>
              <w:rPr>
                <w:rFonts w:ascii="Calibri" w:eastAsia="Calibri" w:hAnsi="Calibri" w:cs="Times New Roman"/>
                <w:kern w:val="2"/>
                <w:sz w:val="20"/>
                <w:szCs w:val="20"/>
              </w:rPr>
            </w:pPr>
            <w:r w:rsidRPr="00250630">
              <w:rPr>
                <w:rFonts w:ascii="Calibri" w:eastAsia="Calibri" w:hAnsi="Calibri" w:cs="Times New Roman"/>
                <w:kern w:val="2"/>
                <w:sz w:val="20"/>
                <w:szCs w:val="20"/>
              </w:rPr>
              <w:t>38,9%</w:t>
            </w:r>
          </w:p>
        </w:tc>
      </w:tr>
    </w:tbl>
    <w:p w14:paraId="243BD56E" w14:textId="72448FA4" w:rsidR="00250630" w:rsidRPr="00692C08" w:rsidRDefault="00250630" w:rsidP="00250630">
      <w:pPr>
        <w:widowControl w:val="0"/>
        <w:spacing w:after="0" w:line="240" w:lineRule="auto"/>
        <w:ind w:firstLine="709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250630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bookmarkEnd w:id="22"/>
    <w:p w14:paraId="5CC18F3F" w14:textId="2FBC43B9" w:rsidR="00B81BBB" w:rsidRPr="00CF57C8" w:rsidRDefault="004A69A6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л</w:t>
      </w:r>
      <w:r w:rsidR="00B81BBB" w:rsidRPr="00CF57C8">
        <w:rPr>
          <w:rFonts w:ascii="Times New Roman" w:eastAsia="Calibri" w:hAnsi="Times New Roman" w:cs="Times New Roman"/>
          <w:kern w:val="2"/>
          <w:sz w:val="28"/>
          <w:szCs w:val="28"/>
        </w:rPr>
        <w:t>)</w:t>
      </w:r>
      <w:r w:rsidR="006145DD" w:rsidRPr="00CF57C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81BBB" w:rsidRPr="00CF57C8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2.6 «</w:t>
      </w:r>
      <w:r w:rsidR="00EF097F" w:rsidRPr="00CF57C8">
        <w:rPr>
          <w:rFonts w:ascii="Times New Roman" w:eastAsia="Calibri" w:hAnsi="Times New Roman" w:cs="Times New Roman"/>
          <w:kern w:val="2"/>
          <w:sz w:val="28"/>
          <w:szCs w:val="28"/>
        </w:rPr>
        <w:t>Социальная инфраструктура</w:t>
      </w:r>
      <w:bookmarkStart w:id="23" w:name="_Hlk207009528"/>
      <w:r w:rsidR="00B81BBB" w:rsidRPr="00CF57C8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  <w:bookmarkEnd w:id="23"/>
    </w:p>
    <w:p w14:paraId="13D4EFE6" w14:textId="3E0D8AC1" w:rsidR="002B7F85" w:rsidRPr="00CF57C8" w:rsidRDefault="002B7F85" w:rsidP="002B7F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F57C8">
        <w:rPr>
          <w:rFonts w:ascii="Times New Roman" w:eastAsia="Calibri" w:hAnsi="Times New Roman" w:cs="Times New Roman"/>
          <w:kern w:val="2"/>
          <w:sz w:val="28"/>
          <w:szCs w:val="28"/>
        </w:rPr>
        <w:t>абзац</w:t>
      </w:r>
      <w:r w:rsidR="00CF57C8">
        <w:rPr>
          <w:rFonts w:ascii="Times New Roman" w:eastAsia="Calibri" w:hAnsi="Times New Roman" w:cs="Times New Roman"/>
          <w:kern w:val="2"/>
          <w:sz w:val="28"/>
          <w:szCs w:val="28"/>
        </w:rPr>
        <w:t>ы второй,</w:t>
      </w:r>
      <w:r w:rsidRPr="00CF57C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трет</w:t>
      </w:r>
      <w:r w:rsidR="00C24992" w:rsidRPr="00CF57C8">
        <w:rPr>
          <w:rFonts w:ascii="Times New Roman" w:eastAsia="Calibri" w:hAnsi="Times New Roman" w:cs="Times New Roman"/>
          <w:kern w:val="2"/>
          <w:sz w:val="28"/>
          <w:szCs w:val="28"/>
        </w:rPr>
        <w:t>ий</w:t>
      </w:r>
      <w:r w:rsidRPr="00CF57C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C24992" w:rsidRPr="00CF57C8">
        <w:rPr>
          <w:rFonts w:ascii="Times New Roman" w:eastAsia="Calibri" w:hAnsi="Times New Roman" w:cs="Times New Roman"/>
          <w:kern w:val="2"/>
          <w:sz w:val="28"/>
          <w:szCs w:val="28"/>
        </w:rPr>
        <w:t>исключить;</w:t>
      </w:r>
    </w:p>
    <w:p w14:paraId="72950D43" w14:textId="77777777" w:rsidR="00B81BBB" w:rsidRPr="00EF0C76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24" w:name="_Hlk125032001"/>
      <w:r w:rsidRPr="00BA038E">
        <w:rPr>
          <w:rFonts w:ascii="Times New Roman" w:eastAsia="Calibri" w:hAnsi="Times New Roman" w:cs="Times New Roman"/>
          <w:kern w:val="2"/>
          <w:sz w:val="28"/>
          <w:szCs w:val="28"/>
        </w:rPr>
        <w:t>подраздел «Образование</w:t>
      </w:r>
      <w:r w:rsidRPr="00BA038E">
        <w:rPr>
          <w:rFonts w:ascii="Times New Roman" w:hAnsi="Times New Roman" w:cs="Times New Roman"/>
        </w:rPr>
        <w:t xml:space="preserve"> </w:t>
      </w:r>
      <w:r w:rsidRPr="00BA038E">
        <w:rPr>
          <w:rFonts w:ascii="Times New Roman" w:eastAsia="Calibri" w:hAnsi="Times New Roman" w:cs="Times New Roman"/>
          <w:kern w:val="2"/>
          <w:sz w:val="28"/>
          <w:szCs w:val="28"/>
        </w:rPr>
        <w:t>и воспитание» изложить в следующей редакции:</w:t>
      </w:r>
    </w:p>
    <w:p w14:paraId="0A4793EB" w14:textId="77777777" w:rsidR="00484005" w:rsidRPr="00EF0C76" w:rsidRDefault="00484005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12A23CFD" w14:textId="77777777" w:rsidR="00B81BBB" w:rsidRPr="00EF0C76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EF0C7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</w:t>
      </w:r>
      <w:r w:rsidRPr="00EF0C7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Образование и воспитание</w:t>
      </w:r>
    </w:p>
    <w:p w14:paraId="0D89901D" w14:textId="77777777" w:rsidR="00C704C7" w:rsidRPr="00EF0C76" w:rsidRDefault="00C704C7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50A67A9" w14:textId="7C2AB5B3" w:rsidR="00B81BBB" w:rsidRPr="00EF0C76" w:rsidRDefault="00B81BBB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F0C76">
        <w:rPr>
          <w:rFonts w:ascii="Times New Roman" w:eastAsia="Calibri" w:hAnsi="Times New Roman" w:cs="Times New Roman"/>
          <w:kern w:val="2"/>
          <w:sz w:val="28"/>
          <w:szCs w:val="28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27D19533" w14:textId="0F4EB55C" w:rsidR="00484924" w:rsidRPr="00EF0C76" w:rsidRDefault="00B81BBB" w:rsidP="00EF0C7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F0C76">
        <w:rPr>
          <w:rFonts w:ascii="Times New Roman" w:eastAsia="Calibri" w:hAnsi="Times New Roman" w:cs="Times New Roman"/>
          <w:kern w:val="2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</w:t>
      </w:r>
      <w:bookmarkStart w:id="25" w:name="_Hlk152756040"/>
      <w:bookmarkEnd w:id="24"/>
    </w:p>
    <w:p w14:paraId="37F42058" w14:textId="55A4E353" w:rsidR="00B81BBB" w:rsidRPr="00A93C26" w:rsidRDefault="00B81BBB" w:rsidP="00A93C2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EF0C7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На территории муниципального образования </w:t>
      </w:r>
      <w:bookmarkStart w:id="26" w:name="_Hlk124493216"/>
      <w:r w:rsidR="00321683" w:rsidRPr="0032168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«Старороговский сельсовет»</w:t>
      </w:r>
      <w:r w:rsidR="00EF0C76" w:rsidRPr="00EF0C7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Горшеченского района</w:t>
      </w:r>
      <w:r w:rsidR="007164FF" w:rsidRPr="00EF0C7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 w:rsidRPr="00EF0C7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Курской области</w:t>
      </w:r>
      <w:bookmarkEnd w:id="26"/>
      <w:r w:rsidR="00484924" w:rsidRPr="00EF0C7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bookmarkStart w:id="27" w:name="_Hlk206489174"/>
      <w:r w:rsid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отсутствуют</w:t>
      </w:r>
      <w:r w:rsidRPr="00EF0C7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дошкольн</w:t>
      </w:r>
      <w:r w:rsidR="00EF0C76" w:rsidRPr="00EF0C7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ы</w:t>
      </w:r>
      <w:r w:rsid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е</w:t>
      </w:r>
      <w:r w:rsidRPr="00EF0C7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образовательн</w:t>
      </w:r>
      <w:r w:rsidR="00EF0C76" w:rsidRPr="00EF0C7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ы</w:t>
      </w:r>
      <w:r w:rsid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е </w:t>
      </w:r>
      <w:r w:rsidRPr="00EF0C7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организаци</w:t>
      </w:r>
      <w:r w:rsid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и</w:t>
      </w:r>
      <w:bookmarkEnd w:id="27"/>
      <w:r w:rsidR="00EF0C76" w:rsidRPr="00EF0C7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и 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находятся два здания </w:t>
      </w:r>
      <w:r w:rsidR="00951167" w:rsidRP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Роговско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го</w:t>
      </w:r>
      <w:r w:rsidR="00951167" w:rsidRP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филиал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а</w:t>
      </w:r>
      <w:r w:rsidR="00951167" w:rsidRP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МКОУ «Горшеченская средняя общеобразовательная школа имени Н.И.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</w:t>
      </w:r>
      <w:r w:rsidR="00951167" w:rsidRP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Жиронкина»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общей проектной мощностью 120 мест и </w:t>
      </w:r>
      <w:r w:rsidR="00951167" w:rsidRP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отсутствуют дошкольные образовательные организации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  <w:r w:rsidR="00EF0C76" w:rsidRPr="00EF0C7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»;</w:t>
      </w:r>
      <w:bookmarkEnd w:id="25"/>
    </w:p>
    <w:p w14:paraId="0692E7C0" w14:textId="3DC3BEB1" w:rsidR="00A577A0" w:rsidRDefault="00A577A0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«Здравоохранение и социальное обеспечение»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изложить в следующей редакции</w:t>
      </w:r>
      <w:r w:rsidRP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:</w:t>
      </w:r>
    </w:p>
    <w:p w14:paraId="6233CC2D" w14:textId="77777777" w:rsidR="00951167" w:rsidRPr="007B0F1F" w:rsidRDefault="00951167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324CAAD3" w14:textId="01B232AC" w:rsidR="00951167" w:rsidRDefault="007B0F1F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="00951167" w:rsidRPr="00951167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Здравоохранение и социальное обеспечение</w:t>
      </w:r>
    </w:p>
    <w:p w14:paraId="66A1C041" w14:textId="77777777" w:rsidR="00951167" w:rsidRDefault="00951167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406DF59E" w14:textId="5687C991" w:rsidR="007B0F1F" w:rsidRDefault="007B0F1F" w:rsidP="00B81BB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На территории муниципального образования </w:t>
      </w:r>
      <w:r w:rsidR="00951167" w:rsidRP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«Старороговский сельсовет»</w:t>
      </w:r>
      <w:r w:rsidRP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Горшеченского района Курской области 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находятся два</w:t>
      </w:r>
      <w:r w:rsidRPr="007B0F1F">
        <w:t xml:space="preserve"> </w:t>
      </w:r>
      <w:r w:rsidRP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фельдшерско-акушерски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х</w:t>
      </w:r>
      <w:r w:rsidRP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пункт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а (далее – ФАП) в </w:t>
      </w:r>
      <w:r w:rsidR="00951167" w:rsidRP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с. Старое Роговое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и </w:t>
      </w:r>
      <w:r w:rsidR="00951167" w:rsidRP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д.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 </w:t>
      </w:r>
      <w:r w:rsidR="00951167" w:rsidRP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Залесье</w:t>
      </w:r>
      <w:r w:rsidRPr="007B0F1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  <w:r w:rsidR="00951167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»;</w:t>
      </w:r>
    </w:p>
    <w:p w14:paraId="3299E9FE" w14:textId="02C0DB33" w:rsidR="005C06DB" w:rsidRDefault="00951167" w:rsidP="0095116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7B0F1F" w:rsidRPr="00DB17DF">
        <w:rPr>
          <w:rFonts w:ascii="Times New Roman" w:eastAsia="Calibri" w:hAnsi="Times New Roman" w:cs="Times New Roman"/>
          <w:kern w:val="2"/>
          <w:sz w:val="28"/>
          <w:szCs w:val="28"/>
        </w:rPr>
        <w:t>абзац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7B0F1F"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второ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м</w:t>
      </w:r>
      <w:r w:rsidR="007B0F1F"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81BBB" w:rsidRPr="00DB17DF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7B0F1F" w:rsidRPr="00DB17DF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="00B81BBB"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«Учреждения культуры»</w:t>
      </w:r>
      <w:r w:rsidR="007B0F1F"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слова «</w:t>
      </w:r>
      <w:r w:rsidR="00CE4319" w:rsidRPr="00CE4319">
        <w:rPr>
          <w:rFonts w:ascii="Times New Roman" w:eastAsia="Calibri" w:hAnsi="Times New Roman" w:cs="Times New Roman"/>
          <w:kern w:val="2"/>
          <w:sz w:val="28"/>
          <w:szCs w:val="28"/>
        </w:rPr>
        <w:t>одним сельским домом культуры - Старороговский СДК (с.Старое Роговое) и одной библиотекой - МУК «Старороговская сельская библиотека» (с.Старое Роговое)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CE4319" w:rsidRPr="00CE4319">
        <w:rPr>
          <w:rFonts w:ascii="Times New Roman" w:eastAsia="Calibri" w:hAnsi="Times New Roman" w:cs="Times New Roman"/>
          <w:kern w:val="2"/>
          <w:sz w:val="28"/>
          <w:szCs w:val="28"/>
        </w:rPr>
        <w:t>МКУК «Горшеченский РТД»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</w:t>
      </w:r>
      <w:r w:rsidR="00CE4319" w:rsidRPr="00CE4319">
        <w:rPr>
          <w:rFonts w:ascii="Times New Roman" w:eastAsia="Calibri" w:hAnsi="Times New Roman" w:cs="Times New Roman"/>
          <w:kern w:val="2"/>
          <w:sz w:val="28"/>
          <w:szCs w:val="28"/>
        </w:rPr>
        <w:t>Старороговск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ой </w:t>
      </w:r>
      <w:r w:rsidR="00CE4319" w:rsidRPr="00CE4319">
        <w:rPr>
          <w:rFonts w:ascii="Times New Roman" w:eastAsia="Calibri" w:hAnsi="Times New Roman" w:cs="Times New Roman"/>
          <w:kern w:val="2"/>
          <w:sz w:val="28"/>
          <w:szCs w:val="28"/>
        </w:rPr>
        <w:t>модельн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>ой</w:t>
      </w:r>
      <w:r w:rsidR="00CE4319" w:rsidRPr="00CE431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библиотек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>ой»;</w:t>
      </w:r>
    </w:p>
    <w:p w14:paraId="00B7723B" w14:textId="3B037A99" w:rsidR="00CF57C8" w:rsidRDefault="00CF57C8" w:rsidP="005C06D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подраздел «</w:t>
      </w:r>
      <w:r w:rsidRPr="00CF57C8">
        <w:rPr>
          <w:rFonts w:ascii="Times New Roman" w:eastAsia="Calibri" w:hAnsi="Times New Roman" w:cs="Times New Roman"/>
          <w:kern w:val="2"/>
          <w:sz w:val="28"/>
          <w:szCs w:val="28"/>
        </w:rPr>
        <w:t>Торговля, бытовое обслуживание, общественное питание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исключить;</w:t>
      </w:r>
    </w:p>
    <w:p w14:paraId="68E368C8" w14:textId="06A2C4F7" w:rsidR="00CE4319" w:rsidRPr="00DB17DF" w:rsidRDefault="00CE4319" w:rsidP="005C06D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таблицу 11 «</w:t>
      </w:r>
      <w:r w:rsidRPr="00CE4319">
        <w:rPr>
          <w:rFonts w:ascii="Times New Roman" w:eastAsia="Calibri" w:hAnsi="Times New Roman" w:cs="Times New Roman"/>
          <w:kern w:val="2"/>
          <w:sz w:val="28"/>
          <w:szCs w:val="28"/>
        </w:rPr>
        <w:t>Расчет объемов мероприятий по территориальному планированию по объектам социального и культурно-бытового назначения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исключить;</w:t>
      </w:r>
    </w:p>
    <w:p w14:paraId="049A69A7" w14:textId="4BF0A447" w:rsidR="00DB17DF" w:rsidRPr="00DB17DF" w:rsidRDefault="00DB17DF" w:rsidP="005C06D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>подраздел «Выводы» исключить;</w:t>
      </w:r>
    </w:p>
    <w:p w14:paraId="742988D1" w14:textId="21E963BF" w:rsidR="00A577A0" w:rsidRPr="00DB17DF" w:rsidRDefault="005B7B27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>подраздел «</w:t>
      </w:r>
      <w:bookmarkStart w:id="28" w:name="_Hlk195017926"/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>Проектные предложения</w:t>
      </w:r>
      <w:bookmarkEnd w:id="28"/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DB17DF"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</w:t>
      </w: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574ABE27" w14:textId="77777777" w:rsidR="005B7B27" w:rsidRPr="00A74399" w:rsidRDefault="005B7B27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yellow"/>
        </w:rPr>
      </w:pPr>
    </w:p>
    <w:p w14:paraId="15BC83F5" w14:textId="0713A0D2" w:rsidR="005B7B27" w:rsidRPr="00A74399" w:rsidRDefault="005B7B27" w:rsidP="005B7B2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highlight w:val="yellow"/>
          <w:lang w:eastAsia="ru-RU"/>
        </w:rPr>
      </w:pPr>
      <w:r w:rsidRPr="00DB17DF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«</w:t>
      </w:r>
      <w:r w:rsidR="00DB17DF" w:rsidRPr="00DB17DF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Проектные предложения</w:t>
      </w:r>
    </w:p>
    <w:p w14:paraId="7C1F103D" w14:textId="77777777" w:rsidR="005B7B27" w:rsidRPr="00A74399" w:rsidRDefault="005B7B27" w:rsidP="005B7B2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yellow"/>
        </w:rPr>
      </w:pPr>
    </w:p>
    <w:p w14:paraId="4EBEFAE1" w14:textId="404FEA82" w:rsidR="005B7B27" w:rsidRPr="00DB17DF" w:rsidRDefault="005B7B27" w:rsidP="005B7B2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На территории муниципального образования 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CE4319" w:rsidRPr="00CE4319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Старороговский сельсовет» </w:t>
      </w:r>
      <w:r w:rsidR="00DB17DF" w:rsidRPr="00DB17DF">
        <w:rPr>
          <w:rFonts w:ascii="Times New Roman" w:eastAsia="Calibri" w:hAnsi="Times New Roman" w:cs="Times New Roman"/>
          <w:kern w:val="2"/>
          <w:sz w:val="28"/>
          <w:szCs w:val="28"/>
        </w:rPr>
        <w:t>Горшеченского района</w:t>
      </w: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 по состоянию на 01.</w:t>
      </w:r>
      <w:r w:rsidR="00DB17DF" w:rsidRPr="00DB17DF">
        <w:rPr>
          <w:rFonts w:ascii="Times New Roman" w:eastAsia="Calibri" w:hAnsi="Times New Roman" w:cs="Times New Roman"/>
          <w:kern w:val="2"/>
          <w:sz w:val="28"/>
          <w:szCs w:val="28"/>
        </w:rPr>
        <w:t>0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>8</w:t>
      </w: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>.202</w:t>
      </w:r>
      <w:r w:rsidR="00DB17DF" w:rsidRPr="00DB17DF">
        <w:rPr>
          <w:rFonts w:ascii="Times New Roman" w:eastAsia="Calibri" w:hAnsi="Times New Roman" w:cs="Times New Roman"/>
          <w:kern w:val="2"/>
          <w:sz w:val="28"/>
          <w:szCs w:val="28"/>
        </w:rPr>
        <w:t>5</w:t>
      </w: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находится одна </w:t>
      </w:r>
      <w:r w:rsidR="00CE4319" w:rsidRPr="00CE4319">
        <w:rPr>
          <w:rFonts w:ascii="Times New Roman" w:eastAsia="Calibri" w:hAnsi="Times New Roman" w:cs="Times New Roman"/>
          <w:kern w:val="2"/>
          <w:sz w:val="28"/>
          <w:szCs w:val="28"/>
        </w:rPr>
        <w:t>общеобразовательн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>ая</w:t>
      </w:r>
      <w:r w:rsidR="00CE4319" w:rsidRPr="00CE431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организаци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 xml:space="preserve">я мощностью 120 мест и </w:t>
      </w:r>
      <w:r w:rsidR="00DB17DF" w:rsidRPr="00DB17DF">
        <w:rPr>
          <w:rFonts w:ascii="Times New Roman" w:eastAsia="Calibri" w:hAnsi="Times New Roman" w:cs="Times New Roman"/>
          <w:kern w:val="2"/>
          <w:sz w:val="28"/>
          <w:szCs w:val="28"/>
        </w:rPr>
        <w:t>отсутствуют</w:t>
      </w: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дошкольн</w:t>
      </w:r>
      <w:r w:rsidR="00DB17DF" w:rsidRPr="00DB17DF">
        <w:rPr>
          <w:rFonts w:ascii="Times New Roman" w:eastAsia="Calibri" w:hAnsi="Times New Roman" w:cs="Times New Roman"/>
          <w:kern w:val="2"/>
          <w:sz w:val="28"/>
          <w:szCs w:val="28"/>
        </w:rPr>
        <w:t>ые</w:t>
      </w: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образовательн</w:t>
      </w:r>
      <w:r w:rsidR="00DB17DF" w:rsidRPr="00DB17DF">
        <w:rPr>
          <w:rFonts w:ascii="Times New Roman" w:eastAsia="Calibri" w:hAnsi="Times New Roman" w:cs="Times New Roman"/>
          <w:kern w:val="2"/>
          <w:sz w:val="28"/>
          <w:szCs w:val="28"/>
        </w:rPr>
        <w:t>ые</w:t>
      </w: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организаци</w:t>
      </w:r>
      <w:r w:rsidR="00DB17DF" w:rsidRPr="00DB17DF">
        <w:rPr>
          <w:rFonts w:ascii="Times New Roman" w:eastAsia="Calibri" w:hAnsi="Times New Roman" w:cs="Times New Roman"/>
          <w:kern w:val="2"/>
          <w:sz w:val="28"/>
          <w:szCs w:val="28"/>
        </w:rPr>
        <w:t>и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0FAB7A5C" w14:textId="717331CC" w:rsidR="005B7B27" w:rsidRPr="00DB17DF" w:rsidRDefault="005B7B27" w:rsidP="005B7B2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В соответствии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муниципальное образование </w:t>
      </w:r>
      <w:r w:rsidR="00321683" w:rsidRPr="00321683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 сельсовет»</w:t>
      </w:r>
      <w:r w:rsidR="00DB17DF"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Горшеченского района</w:t>
      </w: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 должно быть обеспечено дошкольными образовательными организациями на 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>27</w:t>
      </w: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</w:t>
      </w:r>
      <w:r w:rsidR="00DB17DF" w:rsidRPr="00DB17D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общеобразовательными организациями на 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>46</w:t>
      </w:r>
      <w:r w:rsidR="009F67D9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DB17DF" w:rsidRPr="00DB17DF">
        <w:rPr>
          <w:rFonts w:ascii="Times New Roman" w:eastAsia="Calibri" w:hAnsi="Times New Roman" w:cs="Times New Roman"/>
          <w:kern w:val="2"/>
          <w:sz w:val="28"/>
          <w:szCs w:val="28"/>
        </w:rPr>
        <w:t>мест</w:t>
      </w:r>
      <w:r w:rsidRPr="00DB17DF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3BB69A31" w14:textId="77777777" w:rsidR="00CE4319" w:rsidRDefault="00342D8E" w:rsidP="0030084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Генеральным планом предлагается размещение дошкольной образовательной организации на </w:t>
      </w:r>
      <w:r w:rsidR="00CE4319">
        <w:rPr>
          <w:rFonts w:ascii="Times New Roman" w:eastAsia="Calibri" w:hAnsi="Times New Roman" w:cs="Times New Roman"/>
          <w:kern w:val="2"/>
          <w:sz w:val="28"/>
          <w:szCs w:val="28"/>
        </w:rPr>
        <w:t>30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мест.</w:t>
      </w:r>
    </w:p>
    <w:p w14:paraId="72364C1B" w14:textId="4C682938" w:rsidR="006E6BB8" w:rsidRDefault="00CE4319" w:rsidP="0030084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На расчетный срок планируется строительство </w:t>
      </w:r>
      <w:r w:rsidR="00C53F89" w:rsidRPr="00C53F89">
        <w:rPr>
          <w:rFonts w:ascii="Times New Roman" w:eastAsia="Calibri" w:hAnsi="Times New Roman" w:cs="Times New Roman"/>
          <w:kern w:val="2"/>
          <w:sz w:val="28"/>
          <w:szCs w:val="28"/>
        </w:rPr>
        <w:t>Роговск</w:t>
      </w:r>
      <w:r w:rsidR="00C53F89">
        <w:rPr>
          <w:rFonts w:ascii="Times New Roman" w:eastAsia="Calibri" w:hAnsi="Times New Roman" w:cs="Times New Roman"/>
          <w:kern w:val="2"/>
          <w:sz w:val="28"/>
          <w:szCs w:val="28"/>
        </w:rPr>
        <w:t>ого</w:t>
      </w:r>
      <w:r w:rsidR="00C53F89" w:rsidRPr="00C53F8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филиал</w:t>
      </w:r>
      <w:r w:rsidR="00C53F8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 </w:t>
      </w:r>
      <w:r w:rsidR="00C53F89" w:rsidRPr="00C53F89">
        <w:rPr>
          <w:rFonts w:ascii="Times New Roman" w:eastAsia="Calibri" w:hAnsi="Times New Roman" w:cs="Times New Roman"/>
          <w:kern w:val="2"/>
          <w:sz w:val="28"/>
          <w:szCs w:val="28"/>
        </w:rPr>
        <w:t>МКОУ «Роговская СОШ</w:t>
      </w:r>
      <w:r w:rsidR="00C53F89">
        <w:rPr>
          <w:rFonts w:ascii="Times New Roman" w:eastAsia="Calibri" w:hAnsi="Times New Roman" w:cs="Times New Roman"/>
          <w:kern w:val="2"/>
          <w:sz w:val="28"/>
          <w:szCs w:val="28"/>
        </w:rPr>
        <w:t>».</w:t>
      </w:r>
      <w:r w:rsidR="00342D8E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052E4BD0" w14:textId="16830D10" w:rsidR="004A69A6" w:rsidRPr="006055ED" w:rsidRDefault="004A69A6" w:rsidP="006055E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055ED">
        <w:rPr>
          <w:rFonts w:ascii="Times New Roman" w:eastAsia="Calibri" w:hAnsi="Times New Roman" w:cs="Times New Roman"/>
          <w:kern w:val="2"/>
          <w:sz w:val="28"/>
          <w:szCs w:val="28"/>
        </w:rPr>
        <w:t>м) абзацы седьмой - двенадцатый подраздела 2.7.1 «Внешний и внутренний транспорт» подраздела 2.7 «Транспортная инфраструктура муниципального образования» исключить;</w:t>
      </w:r>
    </w:p>
    <w:p w14:paraId="1836CC73" w14:textId="4EAD0552" w:rsidR="00B81BBB" w:rsidRPr="00692C08" w:rsidRDefault="004A69A6" w:rsidP="0015637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н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15637F" w:rsidRPr="0015637F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2.8.1 «Водоснабжение и водоотведение»</w:t>
      </w:r>
      <w:r w:rsidR="0015637F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15637F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2.8 «Инженерное оборудование территории»:</w:t>
      </w:r>
    </w:p>
    <w:p w14:paraId="00C66FC7" w14:textId="45A85E0F" w:rsidR="006055ED" w:rsidRDefault="006055ED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9" w:name="_Hlk122078312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</w:t>
      </w: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Проектные предложения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4DF02AE8" w14:textId="7AA6E160" w:rsidR="006055ED" w:rsidRDefault="006055ED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цифры «2033» заменить цифрами «2032»;</w:t>
      </w:r>
    </w:p>
    <w:p w14:paraId="5157ED2A" w14:textId="6CE0A27C" w:rsidR="006055ED" w:rsidRPr="006055ED" w:rsidRDefault="006055ED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353242AB" w14:textId="77777777" w:rsidR="006055ED" w:rsidRPr="006055ED" w:rsidRDefault="006055ED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4346EDD" w14:textId="77777777" w:rsidR="006055ED" w:rsidRPr="006055ED" w:rsidRDefault="006055ED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6055E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4A8DFED5" w14:textId="77777777" w:rsidR="006055ED" w:rsidRPr="006055ED" w:rsidRDefault="006055ED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761675" w14:textId="3ECD8128" w:rsidR="006055ED" w:rsidRPr="006055ED" w:rsidRDefault="006055ED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составляет 89,1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л/сутки.</w:t>
      </w:r>
    </w:p>
    <w:p w14:paraId="0148619F" w14:textId="77777777" w:rsidR="006055ED" w:rsidRPr="006055ED" w:rsidRDefault="006055ED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28753C3B" w14:textId="77777777" w:rsidR="006055ED" w:rsidRDefault="006055ED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27351C3E" w14:textId="00CA58D0" w:rsidR="009A522B" w:rsidRDefault="006055ED" w:rsidP="00101B1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первом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подраздела «</w:t>
      </w: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Расходы воды на пожаротушение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«СНиП 2.04.02-84 «Водоснабжение. Наружные сети и сооружения» заменить словами «СП 31.13330.2021 «СНиП 2.04.02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84* Водоснабжение. Наружные сети и сооружения»;</w:t>
      </w:r>
    </w:p>
    <w:p w14:paraId="18848F05" w14:textId="68B0B062" w:rsidR="009A522B" w:rsidRDefault="009A522B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Pr="009A522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9A52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«Расчет водоотведения»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521ACF74" w14:textId="27C5E478" w:rsidR="006055ED" w:rsidRDefault="006055ED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7D06EF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третьем</w:t>
      </w: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«СНиП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2.04.02-84» заменить словами «СП</w:t>
      </w:r>
      <w:r w:rsidR="009A522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31.13330.2021 «СНиП 2.04.02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6055ED">
        <w:rPr>
          <w:rFonts w:ascii="Times New Roman" w:eastAsia="Times New Roman" w:hAnsi="Times New Roman" w:cs="Times New Roman"/>
          <w:sz w:val="28"/>
          <w:szCs w:val="28"/>
          <w:lang w:eastAsia="ru-RU"/>
        </w:rPr>
        <w:t>84* Водоснабжение. Наружные сети и сооружения»;</w:t>
      </w:r>
    </w:p>
    <w:p w14:paraId="60423896" w14:textId="44F92DEE" w:rsidR="007D06EF" w:rsidRDefault="007D06EF" w:rsidP="006055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шестом после таблицы 19 «</w:t>
      </w:r>
      <w:r w:rsidRPr="007D06E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максимального расхода воды на I очередь и расчетный срок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Pr="007D06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слова «СНиП 2.04.02-84 </w:t>
      </w:r>
      <w:r w:rsidRPr="007D06E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«Водоснабжение. Наружные сети и сооружения» заменить словами «СП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7D06EF">
        <w:rPr>
          <w:rFonts w:ascii="Times New Roman" w:eastAsia="Times New Roman" w:hAnsi="Times New Roman" w:cs="Times New Roman"/>
          <w:sz w:val="28"/>
          <w:szCs w:val="28"/>
          <w:lang w:eastAsia="ru-RU"/>
        </w:rPr>
        <w:t>31.13330.2021 «СНиП 2.04.02-84* Водоснабжение. Наружные сети и сооружения»;</w:t>
      </w:r>
    </w:p>
    <w:bookmarkEnd w:id="29"/>
    <w:p w14:paraId="6755AC90" w14:textId="2676ECF0" w:rsidR="003B2483" w:rsidRDefault="003B2483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Pr="003B2483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Pr="003B2483">
        <w:rPr>
          <w:rFonts w:ascii="Times New Roman" w:eastAsia="Calibri" w:hAnsi="Times New Roman" w:cs="Times New Roman"/>
          <w:kern w:val="2"/>
          <w:sz w:val="28"/>
          <w:szCs w:val="28"/>
        </w:rPr>
        <w:t xml:space="preserve"> 2.8.3 «Электроснабжение»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0BBE2F26" w14:textId="495D9169" w:rsidR="00B81BBB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первом </w:t>
      </w:r>
      <w:r w:rsidR="003B2483">
        <w:rPr>
          <w:rFonts w:ascii="Times New Roman" w:eastAsia="Calibri" w:hAnsi="Times New Roman" w:cs="Times New Roman"/>
          <w:kern w:val="2"/>
          <w:sz w:val="28"/>
          <w:szCs w:val="28"/>
        </w:rPr>
        <w:t>с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лова «</w:t>
      </w:r>
      <w:r w:rsidR="003B2483" w:rsidRPr="003B2483">
        <w:rPr>
          <w:rFonts w:ascii="Times New Roman" w:eastAsia="Calibri" w:hAnsi="Times New Roman" w:cs="Times New Roman"/>
          <w:kern w:val="2"/>
          <w:sz w:val="28"/>
          <w:szCs w:val="28"/>
        </w:rPr>
        <w:t>филиала ОАО «МРСК Центр» - «Курскэнерго»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заменить словами «</w:t>
      </w:r>
      <w:r w:rsidR="002419CC" w:rsidRPr="00692C08">
        <w:rPr>
          <w:rFonts w:ascii="Times New Roman" w:eastAsia="Calibri" w:hAnsi="Times New Roman" w:cs="Times New Roman"/>
          <w:kern w:val="2"/>
          <w:sz w:val="28"/>
          <w:szCs w:val="28"/>
        </w:rPr>
        <w:t>филиал</w:t>
      </w:r>
      <w:r w:rsidR="003B2483">
        <w:rPr>
          <w:rFonts w:ascii="Times New Roman" w:eastAsia="Calibri" w:hAnsi="Times New Roman" w:cs="Times New Roman"/>
          <w:kern w:val="2"/>
          <w:sz w:val="28"/>
          <w:szCs w:val="28"/>
        </w:rPr>
        <w:t>а</w:t>
      </w:r>
      <w:r w:rsidR="002419CC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ПАО</w:t>
      </w:r>
      <w:r w:rsidR="00DE77D6" w:rsidRPr="00692C08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«Россети Центр» - «Курскэнерго</w:t>
      </w:r>
      <w:bookmarkStart w:id="30" w:name="_Hlk153289366"/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  <w:bookmarkEnd w:id="30"/>
    </w:p>
    <w:p w14:paraId="5627E526" w14:textId="7900F698" w:rsidR="003739B5" w:rsidRDefault="003739B5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втором слова «</w:t>
      </w:r>
      <w:r w:rsidRPr="003739B5">
        <w:rPr>
          <w:rFonts w:ascii="Times New Roman" w:eastAsia="Calibri" w:hAnsi="Times New Roman" w:cs="Times New Roman"/>
          <w:kern w:val="2"/>
          <w:sz w:val="28"/>
          <w:szCs w:val="28"/>
        </w:rPr>
        <w:t>сельсовета образования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«муниципального образования «Старороговский сельсовет» Горшеченского района Курской области»;</w:t>
      </w:r>
    </w:p>
    <w:p w14:paraId="1219797F" w14:textId="02827B63" w:rsidR="003B2483" w:rsidRDefault="003B2483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дополнить абзацем следующего содержания:</w:t>
      </w:r>
    </w:p>
    <w:p w14:paraId="647460D7" w14:textId="55AD20E8" w:rsidR="003B2483" w:rsidRPr="00692C08" w:rsidRDefault="003B2483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«Генеральным планом на расчетный срок планируется реконструкция </w:t>
      </w:r>
      <w:r w:rsidRPr="003B2483">
        <w:rPr>
          <w:rFonts w:ascii="Times New Roman" w:eastAsia="Calibri" w:hAnsi="Times New Roman" w:cs="Times New Roman"/>
          <w:kern w:val="2"/>
          <w:sz w:val="28"/>
          <w:szCs w:val="28"/>
        </w:rPr>
        <w:t>ВЛ 35 кВ «Горшечное – Ровенка»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.»;</w:t>
      </w:r>
    </w:p>
    <w:p w14:paraId="1A237F1A" w14:textId="75CD2E12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подраздел 2.8.</w:t>
      </w:r>
      <w:r w:rsidR="007A5F8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4</w:t>
      </w:r>
      <w:r w:rsidRPr="00692C0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«Связь. Радиовещание. Телевидение»</w:t>
      </w:r>
      <w:r w:rsidRPr="00692C08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  <w:r w:rsidRPr="00692C08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изложить в следующей редакции: </w:t>
      </w:r>
    </w:p>
    <w:p w14:paraId="5ECFC80F" w14:textId="77777777" w:rsidR="00B81BBB" w:rsidRPr="00692C08" w:rsidRDefault="00B81BBB" w:rsidP="00B81BBB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643AC974" w14:textId="104F47A7" w:rsidR="00B81BBB" w:rsidRPr="00692C08" w:rsidRDefault="00B81BBB" w:rsidP="00110438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Pr="00692C08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2.8.</w:t>
      </w:r>
      <w:r w:rsidR="007A5F8F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4</w:t>
      </w:r>
      <w:r w:rsidRPr="00692C08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 Связь. Радиовещание. Телевидение</w:t>
      </w:r>
    </w:p>
    <w:p w14:paraId="3E4F5775" w14:textId="77777777" w:rsidR="00B81BBB" w:rsidRPr="00692C08" w:rsidRDefault="00B81BBB" w:rsidP="00B81BBB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04DB0810" w14:textId="77777777" w:rsidR="00B81BBB" w:rsidRPr="00692C08" w:rsidRDefault="00B81BBB" w:rsidP="00B81B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61D0F825" w14:textId="77777777" w:rsidR="00B81BBB" w:rsidRPr="00692C08" w:rsidRDefault="00B81BBB" w:rsidP="00B81B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«Ростелеком». </w:t>
      </w:r>
    </w:p>
    <w:p w14:paraId="28CC9556" w14:textId="54C10252" w:rsidR="00B81BBB" w:rsidRPr="00692C08" w:rsidRDefault="00B81BBB" w:rsidP="00B81B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Телефонизировано муниципальное образование </w:t>
      </w:r>
      <w:r w:rsidR="00321683" w:rsidRPr="00321683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 сельсовет»</w:t>
      </w:r>
      <w:r w:rsidR="00883EA8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7A5F8F">
        <w:rPr>
          <w:rFonts w:ascii="Times New Roman" w:eastAsia="Calibri" w:hAnsi="Times New Roman" w:cs="Times New Roman"/>
          <w:kern w:val="2"/>
          <w:sz w:val="28"/>
          <w:szCs w:val="28"/>
        </w:rPr>
        <w:t>Горшеченского</w:t>
      </w:r>
      <w:r w:rsidR="00883EA8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Курской области от районного узла связи.</w:t>
      </w:r>
    </w:p>
    <w:p w14:paraId="0413A667" w14:textId="1EC05331" w:rsidR="0098672D" w:rsidRPr="00E23C1B" w:rsidRDefault="00B81BBB" w:rsidP="00E23C1B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(БиЛайн), Курский филиал ООО «МТС», Курский филиал ЗАО «Мегакон» (Мегафон) и Курский филиал ООО «Т2 Мобайл» (Теле-2).</w:t>
      </w:r>
    </w:p>
    <w:p w14:paraId="7DE3D94E" w14:textId="2A687315" w:rsidR="00B81BBB" w:rsidRPr="00692C08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29147F19" w14:textId="77777777" w:rsidR="00B81BBB" w:rsidRPr="00692C08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125C9C01" w14:textId="77777777" w:rsidR="00B81BBB" w:rsidRPr="00692C08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05D99581" w14:textId="00316BE1" w:rsidR="00B81BBB" w:rsidRPr="00692C08" w:rsidRDefault="00110438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</w:t>
      </w:r>
      <w:r w:rsidR="00B81BBB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елеканалы: «Первый канал», «Россия 1», «НТВ», «Культура», «Петербург – 5 канал», «Спорт», «24 часа», «Детско-юношеский телевизионный канал» и другие;</w:t>
      </w:r>
    </w:p>
    <w:p w14:paraId="07491FC1" w14:textId="58325F8C" w:rsidR="00B81BBB" w:rsidRPr="00692C08" w:rsidRDefault="00110438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</w:t>
      </w:r>
      <w:r w:rsidR="00B81BBB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адиоканалы: «Вести FM», «Маяк», «Радио России».</w:t>
      </w:r>
    </w:p>
    <w:p w14:paraId="1B53D0D5" w14:textId="77777777" w:rsidR="00B81BBB" w:rsidRPr="00692C08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797F4B2D" w14:textId="77777777" w:rsidR="00B81BBB" w:rsidRPr="00692C08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2373E859" w14:textId="77777777" w:rsidR="00B81BBB" w:rsidRPr="00692C08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30A5607F" w14:textId="77777777" w:rsidR="00B81BBB" w:rsidRPr="00692C08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5373AA86" w14:textId="77777777" w:rsidR="00B81BBB" w:rsidRPr="00692C08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1761ADF9" w14:textId="77777777" w:rsidR="00B81BBB" w:rsidRPr="00692C08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проведение мероприятий по организации качественной мобильной </w:t>
      </w: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связи покрытия территории поселения;</w:t>
      </w:r>
    </w:p>
    <w:p w14:paraId="195BF463" w14:textId="77777777" w:rsidR="00B81BBB" w:rsidRPr="00692C08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77BB4604" w14:textId="77777777" w:rsidR="00B81BBB" w:rsidRDefault="00B81BBB" w:rsidP="00F2635E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225F2E2F" w14:textId="44635E6B" w:rsidR="003B2483" w:rsidRPr="003B2483" w:rsidRDefault="00A4483C" w:rsidP="003B2483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о) </w:t>
      </w:r>
      <w:r w:rsidR="003B2483"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2.</w:t>
      </w:r>
      <w:r w:rsid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9</w:t>
      </w:r>
      <w:r w:rsidR="003B2483"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«Инженерная подготовка территории»:</w:t>
      </w:r>
    </w:p>
    <w:p w14:paraId="387B912C" w14:textId="77777777" w:rsidR="003B2483" w:rsidRPr="003B2483" w:rsidRDefault="003B2483" w:rsidP="003B2483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слово «проектными» исключить;</w:t>
      </w:r>
    </w:p>
    <w:p w14:paraId="18C6F4F7" w14:textId="777D257D" w:rsidR="003B2483" w:rsidRDefault="003B2483" w:rsidP="003B2483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седьмом слово «настоящем» исключить;</w:t>
      </w:r>
    </w:p>
    <w:p w14:paraId="4CF2A7D7" w14:textId="391D9580" w:rsidR="003B2483" w:rsidRPr="00692C08" w:rsidRDefault="00A4483C" w:rsidP="00A4483C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п) </w:t>
      </w:r>
      <w:r w:rsidRP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четвертом</w:t>
      </w:r>
      <w:r w:rsidRPr="00A4483C">
        <w:t xml:space="preserve"> </w:t>
      </w:r>
      <w:r w:rsidRP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подраздела 2.10 «Зеленый фонд муниципального образования» слов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</w:t>
      </w:r>
      <w:r w:rsidRP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при </w:t>
      </w:r>
      <w:r w:rsidRP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школ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е</w:t>
      </w:r>
      <w:r w:rsidRP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заменить словами «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при </w:t>
      </w:r>
      <w:r w:rsidRP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общеобразовательн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ой</w:t>
      </w:r>
      <w:r w:rsidRP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организаци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и</w:t>
      </w:r>
      <w:r w:rsidRP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6F548DAB" w14:textId="10644913" w:rsidR="003B2483" w:rsidRPr="003B2483" w:rsidRDefault="00A4483C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</w:t>
      </w:r>
      <w:r w:rsidR="003B2483"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в подразделе 2.1</w:t>
      </w:r>
      <w:r w:rsid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1</w:t>
      </w:r>
      <w:r w:rsidR="003B2483"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«Санитарная очистка территории. Размещение кладбищ»:</w:t>
      </w:r>
    </w:p>
    <w:p w14:paraId="19CBD61B" w14:textId="77777777" w:rsidR="003B2483" w:rsidRPr="003B2483" w:rsidRDefault="003B2483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слова «Бытовые отходы» заменить словами «Твердые коммунальные отходы (далее – ТКО)»;</w:t>
      </w:r>
    </w:p>
    <w:p w14:paraId="330CF398" w14:textId="26546EB6" w:rsidR="003B2483" w:rsidRPr="003B2483" w:rsidRDefault="003B2483" w:rsidP="00A4483C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</w:t>
      </w:r>
      <w:r w:rsid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3</w:t>
      </w: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,</w:t>
      </w:r>
      <w:r w:rsid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4</w:t>
      </w: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га» заменить словам</w:t>
      </w:r>
      <w:r w:rsidRPr="00E004F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и «</w:t>
      </w:r>
      <w:r w:rsidR="00E004FC" w:rsidRPr="00E004F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4</w:t>
      </w:r>
      <w:r w:rsidRPr="00E004F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,</w:t>
      </w:r>
      <w:r w:rsidR="00E004FC" w:rsidRPr="00E004F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8</w:t>
      </w: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га»;</w:t>
      </w:r>
    </w:p>
    <w:p w14:paraId="12E9DDDF" w14:textId="77777777" w:rsidR="003B2483" w:rsidRPr="003B2483" w:rsidRDefault="003B2483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«Проектные предложения»:</w:t>
      </w:r>
    </w:p>
    <w:p w14:paraId="38979286" w14:textId="77777777" w:rsidR="003B2483" w:rsidRPr="003B2483" w:rsidRDefault="003B2483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аббревиатуру «ТБО» заменить аббревиатурой «ТКО»;</w:t>
      </w:r>
    </w:p>
    <w:p w14:paraId="29DCE052" w14:textId="68974BC9" w:rsidR="003B2483" w:rsidRPr="003B2483" w:rsidRDefault="003B2483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таблице 2</w:t>
      </w:r>
      <w:r w:rsid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1</w:t>
      </w: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«Объемы накопления бытовых отходов»:</w:t>
      </w:r>
    </w:p>
    <w:p w14:paraId="199661C3" w14:textId="77777777" w:rsidR="003B2483" w:rsidRPr="003B2483" w:rsidRDefault="003B2483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наименовании таблицы слова </w:t>
      </w:r>
      <w:bookmarkStart w:id="31" w:name="_Hlk206495463"/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«бытовых отходы» заменить аббревиатурой «ТКО»;</w:t>
      </w:r>
    </w:p>
    <w:bookmarkEnd w:id="31"/>
    <w:p w14:paraId="3931439E" w14:textId="77777777" w:rsidR="003B2483" w:rsidRPr="003B2483" w:rsidRDefault="003B2483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наименование графы «Бытовые отходы» изложить в следующей редакции: «ТКО»;</w:t>
      </w:r>
    </w:p>
    <w:p w14:paraId="31FBCCB5" w14:textId="77777777" w:rsidR="003B2483" w:rsidRPr="003B2483" w:rsidRDefault="003B2483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позиции, касающейся объема накопления ТБО по населенным пунктам с учетом общественных зданий аббревиатуру «ТБО» заменить аббревиатурой «ТКО»;</w:t>
      </w:r>
    </w:p>
    <w:p w14:paraId="23E8FA19" w14:textId="39AD83EB" w:rsidR="003B2483" w:rsidRPr="003B2483" w:rsidRDefault="003B2483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после таблицы </w:t>
      </w:r>
      <w:r w:rsid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21 </w:t>
      </w:r>
      <w:r w:rsidR="00A4483C" w:rsidRP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«Объемы накопления бытовых отходов»</w:t>
      </w: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:</w:t>
      </w:r>
    </w:p>
    <w:p w14:paraId="3BCF495B" w14:textId="77777777" w:rsidR="003B2483" w:rsidRPr="003B2483" w:rsidRDefault="003B2483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восьмом слова «твердых бытовых отходов» заменить аббревиатурой «ТКО»;</w:t>
      </w:r>
    </w:p>
    <w:p w14:paraId="1A3DEB59" w14:textId="6FB9AD19" w:rsidR="003B2483" w:rsidRPr="003B2483" w:rsidRDefault="003B2483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абзац</w:t>
      </w:r>
      <w:r w:rsid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семнадцатый</w:t>
      </w: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изложить в следующей редакции:</w:t>
      </w:r>
    </w:p>
    <w:p w14:paraId="77BA575E" w14:textId="38C6E4FF" w:rsidR="003B2483" w:rsidRPr="003B2483" w:rsidRDefault="00A4483C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="003B2483"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Вывоз ТКО осуществляется на полигон ТКО АО «САБ по уборке г.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</w:t>
      </w:r>
      <w:r w:rsidR="003B2483"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Курска» в муниципальное образование «Пашковский сельсовет» Курского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</w:t>
      </w:r>
      <w:r w:rsidR="003B2483"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района Курской области.»;</w:t>
      </w:r>
    </w:p>
    <w:p w14:paraId="28B50C0A" w14:textId="0D268E80" w:rsidR="00B16CD3" w:rsidRDefault="00977C55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восемнадцатом слова «</w:t>
      </w:r>
      <w:r w:rsidRPr="00977C5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твердых бытовых отходов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</w:t>
      </w:r>
      <w:r w:rsidRPr="00977C5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заменить аббревиатурой «ТКО»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, </w:t>
      </w:r>
      <w:r w:rsidRPr="00977C5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аббревиатуру «ТБО» заменить аббревиатурой «ТКО»;</w:t>
      </w:r>
    </w:p>
    <w:p w14:paraId="6FA14876" w14:textId="0457BB3D" w:rsidR="00977C55" w:rsidRDefault="00977C55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двадцать третьем слова </w:t>
      </w:r>
      <w:r w:rsidRPr="00977C5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«бытовых отходы» заменить аббревиатурой «ТКО»;</w:t>
      </w:r>
    </w:p>
    <w:p w14:paraId="61797DB3" w14:textId="78C04B7F" w:rsidR="00977C55" w:rsidRDefault="00977C55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двадцать седьмом </w:t>
      </w:r>
      <w:r w:rsidRPr="00977C5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аббревиатуру «ТБО» заменить аббревиатурой «ТКО»;</w:t>
      </w:r>
    </w:p>
    <w:p w14:paraId="6E89886B" w14:textId="76709014" w:rsidR="00977C55" w:rsidRDefault="00977C55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абзац двадцать восьмой исключить;</w:t>
      </w:r>
    </w:p>
    <w:p w14:paraId="2E800D5D" w14:textId="29E09B5D" w:rsidR="003B2483" w:rsidRDefault="003B2483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подраздела «Размещение кладбищ» слова «СНиП 2.07.01</w:t>
      </w:r>
      <w:r w:rsidR="00A4483C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-</w:t>
      </w:r>
      <w:r w:rsidRPr="003B248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89* «Градостроительство. Планировка и застройка городских и сельских поселений» заменить словами «СП 42.13330.2016 «СНиП 2.07.01-89* Градостроительство. Планировка и застройка городских и сельских поселений»;</w:t>
      </w:r>
    </w:p>
    <w:p w14:paraId="0749D244" w14:textId="475F7304" w:rsidR="00B81BBB" w:rsidRPr="00692C08" w:rsidRDefault="00BE4387" w:rsidP="003B2483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с</w:t>
      </w:r>
      <w:r w:rsidR="00B81BBB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</w:t>
      </w:r>
      <w:r w:rsidR="00DF738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="00B81BBB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2.12 «Санитарно-экологическое состояние окружающей среды»:</w:t>
      </w:r>
    </w:p>
    <w:p w14:paraId="3DA71E9E" w14:textId="62C1175C" w:rsidR="00B81BBB" w:rsidRPr="00692C08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 w:rsidR="00DE77D6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втором </w:t>
      </w: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подраздела «Атмосферный воздух» </w:t>
      </w:r>
      <w:r w:rsidR="00DE77D6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слова «в </w:t>
      </w:r>
      <w:r w:rsidR="00B719D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Горшеченском</w:t>
      </w:r>
      <w:r w:rsidR="00DE77D6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районе» заменить словами «в муниципальном образовании </w:t>
      </w:r>
      <w:r w:rsidR="00321683" w:rsidRPr="00321683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 сельсовет»</w:t>
      </w:r>
      <w:r w:rsidR="00883EA8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719D2">
        <w:rPr>
          <w:rFonts w:ascii="Times New Roman" w:eastAsia="Calibri" w:hAnsi="Times New Roman" w:cs="Times New Roman"/>
          <w:kern w:val="2"/>
          <w:sz w:val="28"/>
          <w:szCs w:val="28"/>
        </w:rPr>
        <w:t>Горшеченского</w:t>
      </w:r>
      <w:r w:rsidR="00883EA8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r w:rsidR="00DE77D6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Курской области</w:t>
      </w:r>
      <w:r w:rsidR="00CE5957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</w:t>
      </w:r>
      <w:r w:rsidR="0070150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,</w:t>
      </w:r>
      <w:r w:rsidR="00DE77D6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слова «ГН 2.1.6.1338-03 «Предельно допустимые концентрации (ПДК) загрязняющих веществ в атмосферном воздухе населенных мест»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4F4E7268" w14:textId="77777777" w:rsidR="00B81BBB" w:rsidRPr="00692C08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«Почвы»:</w:t>
      </w:r>
    </w:p>
    <w:p w14:paraId="0F87E5E9" w14:textId="72B683DF" w:rsidR="00B81BBB" w:rsidRPr="00692C08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</w:t>
      </w:r>
      <w:r w:rsidR="00BB724B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</w:t>
      </w: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«бытовых</w:t>
      </w:r>
      <w:r w:rsidR="00BB724B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отходах</w:t>
      </w: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заменить слов</w:t>
      </w:r>
      <w:r w:rsidR="00BB724B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ами</w:t>
      </w: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«коммунальных</w:t>
      </w:r>
      <w:r w:rsidR="00BB724B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отходах</w:t>
      </w: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6B8BE539" w14:textId="77777777" w:rsidR="00B81BBB" w:rsidRPr="00692C08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«(СанПиН 2.1.7.1287-03)» исключить;</w:t>
      </w:r>
    </w:p>
    <w:p w14:paraId="70E5A3C8" w14:textId="77777777" w:rsidR="00B81BBB" w:rsidRPr="00692C08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«Радиационная обстановка»:</w:t>
      </w:r>
    </w:p>
    <w:p w14:paraId="34C91509" w14:textId="77777777" w:rsidR="00B81BBB" w:rsidRPr="00692C08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аббревиатуру «АЭС» заменить словами «атомной электростанции (далее – АЭС)»;</w:t>
      </w:r>
    </w:p>
    <w:p w14:paraId="2138CAF8" w14:textId="77777777" w:rsidR="00B81BBB" w:rsidRPr="00692C08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«ГУ «Курский ЦГМС-Р» заменить словами «ФГБУ «Центрально-Черноземное УГМС»;</w:t>
      </w:r>
    </w:p>
    <w:p w14:paraId="1ACF57A0" w14:textId="5EEDECDC" w:rsidR="00B81BBB" w:rsidRPr="00692C08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четвертом слова «НРБ-99 и закона РФ «О радиационной безопасности населения» заменить словами «Федерального закона </w:t>
      </w:r>
      <w:r w:rsidR="00BB724B"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/>
      </w: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от 9 января 1996 года № 3-ФЗ «О радиационной безопасности населения»;</w:t>
      </w:r>
    </w:p>
    <w:p w14:paraId="1F614C33" w14:textId="77777777" w:rsidR="00B81BBB" w:rsidRPr="003C06A2" w:rsidRDefault="00B81BBB" w:rsidP="00F2635E">
      <w:pPr>
        <w:widowControl w:val="0"/>
        <w:suppressAutoHyphens/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первом подраздела «Проектные предложения» слова «Проектные решения генерального плана» заменить словами «Решения </w:t>
      </w:r>
      <w:r w:rsidRPr="003C06A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Генерального плана»;</w:t>
      </w:r>
    </w:p>
    <w:p w14:paraId="1D9A4283" w14:textId="58E6D25A" w:rsidR="0010623B" w:rsidRDefault="00977C55" w:rsidP="0010623B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т</w:t>
      </w:r>
      <w:r w:rsidR="001333A3" w:rsidRPr="003C06A2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 w:rsidR="0010623B" w:rsidRPr="003C06A2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="00B81BBB" w:rsidRPr="003C06A2">
        <w:rPr>
          <w:rFonts w:ascii="Times New Roman" w:eastAsia="Calibri" w:hAnsi="Times New Roman" w:cs="Times New Roman"/>
          <w:kern w:val="2"/>
          <w:sz w:val="28"/>
          <w:szCs w:val="28"/>
        </w:rPr>
        <w:t>подраздел</w:t>
      </w:r>
      <w:r w:rsidR="0010623B" w:rsidRPr="003C06A2">
        <w:rPr>
          <w:rFonts w:ascii="Times New Roman" w:eastAsia="Calibri" w:hAnsi="Times New Roman" w:cs="Times New Roman"/>
          <w:kern w:val="2"/>
          <w:sz w:val="28"/>
          <w:szCs w:val="28"/>
        </w:rPr>
        <w:t>е</w:t>
      </w:r>
      <w:r w:rsidR="00B81BBB" w:rsidRPr="003C06A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2.13 «Зоны с особыми условиями использования территорий»</w:t>
      </w:r>
      <w:r w:rsidR="003467B0" w:rsidRPr="003C06A2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4F998363" w14:textId="3B592106" w:rsidR="00765369" w:rsidRPr="00765369" w:rsidRDefault="00B6318B" w:rsidP="00765369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D4EDE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подраздел </w:t>
      </w:r>
      <w:bookmarkStart w:id="32" w:name="_Hlk126145962"/>
      <w:r w:rsidRPr="00FD4EDE">
        <w:rPr>
          <w:rFonts w:ascii="Times New Roman" w:eastAsia="Calibri" w:hAnsi="Times New Roman" w:cs="Times New Roman"/>
          <w:kern w:val="2"/>
          <w:sz w:val="28"/>
          <w:szCs w:val="28"/>
        </w:rPr>
        <w:t>2.13.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2</w:t>
      </w:r>
      <w:r w:rsidRPr="00FD4ED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«Зоны охраны объектов культурного наследия»</w:t>
      </w:r>
      <w:bookmarkEnd w:id="32"/>
      <w:r w:rsidR="00531C9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p w14:paraId="5D7806C1" w14:textId="14490034" w:rsidR="003702A2" w:rsidRDefault="003702A2" w:rsidP="003702A2">
      <w:pPr>
        <w:spacing w:after="0" w:line="247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</w:t>
      </w:r>
      <w:r w:rsidRPr="003702A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2.13.2 Зоны охраны объектов культурного наследия</w:t>
      </w:r>
    </w:p>
    <w:p w14:paraId="1834B07E" w14:textId="77777777" w:rsidR="00531C99" w:rsidRDefault="00531C99" w:rsidP="00531C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B322F52" w14:textId="6D45D7A3" w:rsidR="00531C99" w:rsidRPr="009A513C" w:rsidRDefault="00531C99" w:rsidP="00531C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A513C">
        <w:rPr>
          <w:rFonts w:ascii="Times New Roman" w:hAnsi="Times New Roman" w:cs="Times New Roman"/>
          <w:sz w:val="28"/>
          <w:szCs w:val="28"/>
        </w:rPr>
        <w:t>Объекты культурного наследия, находящиеся на государственной охране, расположенные на территории муниципального образования «</w:t>
      </w:r>
      <w:r>
        <w:rPr>
          <w:rFonts w:ascii="Times New Roman" w:hAnsi="Times New Roman" w:cs="Times New Roman"/>
          <w:sz w:val="28"/>
          <w:szCs w:val="28"/>
        </w:rPr>
        <w:t>Старороговский</w:t>
      </w:r>
      <w:r w:rsidRPr="009A513C">
        <w:rPr>
          <w:rFonts w:ascii="Times New Roman" w:hAnsi="Times New Roman" w:cs="Times New Roman"/>
          <w:sz w:val="28"/>
          <w:szCs w:val="28"/>
        </w:rPr>
        <w:t xml:space="preserve"> сельсовет» Горшеченского района Курской области представлены в таблице</w:t>
      </w:r>
      <w:r>
        <w:rPr>
          <w:rFonts w:ascii="Times New Roman" w:hAnsi="Times New Roman" w:cs="Times New Roman"/>
          <w:sz w:val="28"/>
          <w:szCs w:val="28"/>
        </w:rPr>
        <w:t xml:space="preserve"> 22</w:t>
      </w:r>
      <w:r w:rsidRPr="009A513C">
        <w:rPr>
          <w:rFonts w:ascii="Times New Roman" w:hAnsi="Times New Roman" w:cs="Times New Roman"/>
          <w:sz w:val="28"/>
          <w:szCs w:val="28"/>
        </w:rPr>
        <w:t>.</w:t>
      </w:r>
    </w:p>
    <w:p w14:paraId="5E3EB197" w14:textId="77777777" w:rsidR="003702A2" w:rsidRPr="003702A2" w:rsidRDefault="003702A2" w:rsidP="003702A2">
      <w:pPr>
        <w:spacing w:after="0" w:line="247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7BEA7CC2" w14:textId="77777777" w:rsidR="00765369" w:rsidRDefault="00765369">
      <w:pPr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bookmarkStart w:id="33" w:name="_Toc247965295"/>
      <w:bookmarkStart w:id="34" w:name="_Toc268263663"/>
      <w:bookmarkStart w:id="35" w:name="_Toc336507677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br w:type="page"/>
      </w:r>
    </w:p>
    <w:p w14:paraId="15DF19F8" w14:textId="6554A929" w:rsidR="002A4FE2" w:rsidRDefault="002A4FE2" w:rsidP="002A4FE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9A5C43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«</w:t>
      </w:r>
      <w:r w:rsidRPr="009A5C4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Таблица 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22</w:t>
      </w:r>
      <w:r w:rsidRPr="009A5C4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- Объекты культурного наследия</w:t>
      </w:r>
      <w:r w:rsidRPr="009A5C43">
        <w:rPr>
          <w:rFonts w:ascii="Calibri" w:eastAsia="Calibri" w:hAnsi="Calibri" w:cs="Times New Roman"/>
          <w:b/>
          <w:bCs/>
        </w:rPr>
        <w:t xml:space="preserve"> </w:t>
      </w:r>
      <w:r w:rsidRPr="009A5C4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муниципального образования «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Старороговский</w:t>
      </w:r>
      <w:r w:rsidRPr="009A5C43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сельсовет» Горшеченского района Курской области</w:t>
      </w:r>
    </w:p>
    <w:p w14:paraId="18FE74A2" w14:textId="77777777" w:rsidR="00DE718B" w:rsidRDefault="00DE718B" w:rsidP="002A4FE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600" w:firstRow="0" w:lastRow="0" w:firstColumn="0" w:lastColumn="0" w:noHBand="1" w:noVBand="1"/>
      </w:tblPr>
      <w:tblGrid>
        <w:gridCol w:w="500"/>
        <w:gridCol w:w="1538"/>
        <w:gridCol w:w="1756"/>
        <w:gridCol w:w="1829"/>
        <w:gridCol w:w="1719"/>
        <w:gridCol w:w="1719"/>
      </w:tblGrid>
      <w:tr w:rsidR="002A4FE2" w14:paraId="02851694" w14:textId="77777777" w:rsidTr="00F87B40">
        <w:trPr>
          <w:jc w:val="center"/>
        </w:trPr>
        <w:tc>
          <w:tcPr>
            <w:tcW w:w="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147AE8" w14:textId="77777777" w:rsidR="002A4FE2" w:rsidRDefault="002A4FE2" w:rsidP="00F87B4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1ABBE615" w14:textId="77777777" w:rsidR="002A4FE2" w:rsidRDefault="002A4FE2" w:rsidP="00F87B4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10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767844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9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F08ADE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0C2909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8F1590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  <w:tc>
          <w:tcPr>
            <w:tcW w:w="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3B003D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зон охраны объекта культурного наследия </w:t>
            </w:r>
          </w:p>
        </w:tc>
      </w:tr>
      <w:tr w:rsidR="002A4FE2" w14:paraId="4BFDA703" w14:textId="77777777" w:rsidTr="00F87B40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BFED41" w14:textId="77777777" w:rsidR="002A4FE2" w:rsidRDefault="002A4FE2" w:rsidP="00F87B4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2A4FE2" w14:paraId="7C62BE16" w14:textId="77777777" w:rsidTr="00F87B40">
        <w:trPr>
          <w:jc w:val="center"/>
        </w:trPr>
        <w:tc>
          <w:tcPr>
            <w:tcW w:w="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D0B1C" w14:textId="77777777" w:rsidR="002A4FE2" w:rsidRDefault="002A4FE2" w:rsidP="002A4FE2">
            <w:pPr>
              <w:numPr>
                <w:ilvl w:val="0"/>
                <w:numId w:val="14"/>
              </w:numPr>
              <w:spacing w:after="0" w:line="240" w:lineRule="auto"/>
              <w:ind w:left="643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0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A01606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«Братская могила воинов Советской Армии, погибших в январе </w:t>
            </w:r>
          </w:p>
          <w:p w14:paraId="0CF5E19E" w14:textId="77777777" w:rsidR="00CC5A5E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>1943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г.», </w:t>
            </w:r>
          </w:p>
          <w:p w14:paraId="0279D0C1" w14:textId="7B44797E" w:rsidR="002A4FE2" w:rsidRPr="001756B9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>1943 г.</w:t>
            </w:r>
          </w:p>
        </w:tc>
        <w:tc>
          <w:tcPr>
            <w:tcW w:w="9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4A373C" w14:textId="77777777" w:rsidR="002A4FE2" w:rsidRPr="001756B9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3835B857" w14:textId="77777777" w:rsidR="002A4FE2" w:rsidRPr="001756B9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>от 14.06.1979 г. № 382</w:t>
            </w:r>
          </w:p>
          <w:p w14:paraId="7FEDAD48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>Рег. № 461410146240005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1D8E87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Горшеченский район, муниципальное образование «Старороговский сельсовет», </w:t>
            </w:r>
          </w:p>
          <w:p w14:paraId="74F1B61E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>с. Старое Роговое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,</w:t>
            </w:r>
            <w:r>
              <w:t xml:space="preserve"> </w:t>
            </w: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(200 м севернее правления колхоза «Новая жизнь») </w:t>
            </w:r>
          </w:p>
        </w:tc>
        <w:tc>
          <w:tcPr>
            <w:tcW w:w="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E49E5F" w14:textId="77777777" w:rsidR="002A4FE2" w:rsidRPr="001756B9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6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189C9DEC" w14:textId="77777777" w:rsidR="002A4FE2" w:rsidRPr="001756B9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6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11.03.2022 </w:t>
            </w:r>
          </w:p>
          <w:p w14:paraId="4B632081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6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05.4-08/157</w:t>
            </w:r>
          </w:p>
        </w:tc>
        <w:tc>
          <w:tcPr>
            <w:tcW w:w="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E2D06D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A4FE2" w14:paraId="0874A42B" w14:textId="77777777" w:rsidTr="00F87B40">
        <w:trPr>
          <w:jc w:val="center"/>
        </w:trPr>
        <w:tc>
          <w:tcPr>
            <w:tcW w:w="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33FAF" w14:textId="77777777" w:rsidR="002A4FE2" w:rsidRDefault="002A4FE2" w:rsidP="002A4FE2">
            <w:pPr>
              <w:numPr>
                <w:ilvl w:val="0"/>
                <w:numId w:val="14"/>
              </w:numPr>
              <w:spacing w:after="0" w:line="240" w:lineRule="auto"/>
              <w:ind w:left="643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01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4F19C8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«Церковь Михаила Архангела», </w:t>
            </w:r>
          </w:p>
          <w:p w14:paraId="379CD537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>1902 г.</w:t>
            </w:r>
          </w:p>
        </w:tc>
        <w:tc>
          <w:tcPr>
            <w:tcW w:w="9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AC645E" w14:textId="77777777" w:rsidR="002A4FE2" w:rsidRPr="001756B9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Постановление Губернатора Курской области </w:t>
            </w:r>
          </w:p>
          <w:p w14:paraId="6E932544" w14:textId="77777777" w:rsidR="002A4FE2" w:rsidRPr="001756B9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>от 30.10.1998 г. № 566</w:t>
            </w:r>
          </w:p>
          <w:p w14:paraId="1E09879C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>Рег. № 461711276140005</w:t>
            </w:r>
          </w:p>
        </w:tc>
        <w:tc>
          <w:tcPr>
            <w:tcW w:w="9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A42058" w14:textId="77777777" w:rsidR="002A4FE2" w:rsidRPr="001756B9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Горшеченский район, муниципальное образование «Старороговский сельсовет», </w:t>
            </w:r>
          </w:p>
          <w:p w14:paraId="2979C469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756B9">
              <w:rPr>
                <w:rFonts w:ascii="Times New Roman" w:eastAsia="Calibri" w:hAnsi="Times New Roman" w:cs="Times New Roman"/>
                <w:sz w:val="20"/>
                <w:szCs w:val="20"/>
              </w:rPr>
              <w:t>с. Старое Роговое</w:t>
            </w:r>
          </w:p>
        </w:tc>
        <w:tc>
          <w:tcPr>
            <w:tcW w:w="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70AE1C" w14:textId="77777777" w:rsidR="002A4FE2" w:rsidRPr="001756B9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6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60D44A54" w14:textId="77777777" w:rsidR="002A4FE2" w:rsidRPr="001756B9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6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26.09.2023 </w:t>
            </w:r>
          </w:p>
          <w:p w14:paraId="4B345068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6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05.3-08/674</w:t>
            </w:r>
          </w:p>
        </w:tc>
        <w:tc>
          <w:tcPr>
            <w:tcW w:w="9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FD8218" w14:textId="77777777" w:rsidR="002A4FE2" w:rsidRDefault="002A4FE2" w:rsidP="00F87B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14:paraId="7123C98A" w14:textId="77777777" w:rsidR="002A4FE2" w:rsidRPr="009A5C43" w:rsidRDefault="002A4FE2" w:rsidP="002A4FE2">
      <w:pPr>
        <w:keepNext/>
        <w:keepLines/>
        <w:widowControl w:val="0"/>
        <w:suppressAutoHyphens/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A5C4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2CE01D3D" w14:textId="536B18BA" w:rsidR="00B16461" w:rsidRDefault="00B16461" w:rsidP="008D308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7C0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2.13.</w:t>
      </w:r>
      <w:r w:rsidR="00B6318B" w:rsidRPr="006B7C0E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6B7C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«Водоохранные зоны и прибрежно-защитные полосы» изложить в следующей редакции:</w:t>
      </w:r>
    </w:p>
    <w:p w14:paraId="32601F01" w14:textId="77777777" w:rsidR="008D3081" w:rsidRPr="008D3081" w:rsidRDefault="008D3081" w:rsidP="008D308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8375F57" w14:textId="71D69745" w:rsidR="00B81BBB" w:rsidRPr="00692C08" w:rsidRDefault="00B81BBB" w:rsidP="00B81BBB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  <w:r w:rsidRPr="00692C08"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t>«</w:t>
      </w:r>
      <w:r w:rsidRPr="00692C08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2.13.</w:t>
      </w:r>
      <w:r w:rsidR="00B6318B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3</w:t>
      </w:r>
      <w:r w:rsidRPr="00692C08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.</w:t>
      </w:r>
      <w:r w:rsidR="00795AD1" w:rsidRPr="00692C08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 xml:space="preserve"> </w:t>
      </w:r>
      <w:r w:rsidRPr="00692C08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Водоохранные зоны</w:t>
      </w:r>
      <w:r w:rsidR="00795AD1" w:rsidRPr="00692C08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,</w:t>
      </w:r>
      <w:r w:rsidRPr="00692C08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прибрежно-защитные полосы</w:t>
      </w:r>
      <w:bookmarkEnd w:id="33"/>
      <w:bookmarkEnd w:id="34"/>
      <w:bookmarkEnd w:id="35"/>
      <w:r w:rsidRPr="00692C08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</w:t>
      </w:r>
      <w:r w:rsidRPr="00692C08"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  <w:t>и водные объекты общего пользования</w:t>
      </w:r>
    </w:p>
    <w:p w14:paraId="7F5179CF" w14:textId="77777777" w:rsidR="00B81BBB" w:rsidRPr="003702A2" w:rsidRDefault="00B81BBB" w:rsidP="00B81BBB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</w:p>
    <w:p w14:paraId="25762CAB" w14:textId="77777777" w:rsidR="003C06A2" w:rsidRPr="003C06A2" w:rsidRDefault="003C06A2" w:rsidP="003C06A2">
      <w:pPr>
        <w:widowControl w:val="0"/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C06A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Водные объекты общего пользования</w:t>
      </w:r>
    </w:p>
    <w:p w14:paraId="419C6A59" w14:textId="75FFE114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Гидрографическая сеть муниципального образования </w:t>
      </w:r>
      <w:r w:rsidR="00B6318B" w:rsidRPr="00B6318B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064BC6" w:rsidRPr="00064BC6">
        <w:rPr>
          <w:rFonts w:ascii="Times New Roman" w:eastAsia="Calibri" w:hAnsi="Times New Roman" w:cs="Times New Roman"/>
          <w:color w:val="000000"/>
          <w:sz w:val="28"/>
          <w:szCs w:val="28"/>
        </w:rPr>
        <w:t>Старороговский сельсовет»</w:t>
      </w:r>
      <w:r w:rsidR="00B6318B" w:rsidRPr="00B6318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Горшеченского района</w:t>
      </w:r>
      <w:r w:rsidRPr="003C06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3C06A2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  <w:r w:rsidRPr="003C06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представлена </w:t>
      </w:r>
      <w:r w:rsidR="00064BC6" w:rsidRPr="00064BC6">
        <w:rPr>
          <w:rFonts w:ascii="Times New Roman" w:eastAsia="Calibri" w:hAnsi="Times New Roman" w:cs="Times New Roman"/>
          <w:color w:val="000000"/>
          <w:sz w:val="28"/>
          <w:szCs w:val="28"/>
        </w:rPr>
        <w:t>р. Ровенка и р. Герасим</w:t>
      </w:r>
      <w:r w:rsidRPr="003C06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Протяженность рек и водохранилища в границах муниципального образования </w:t>
      </w:r>
      <w:r w:rsidR="001C1291" w:rsidRPr="001C1291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«Старороговский сельсовет» </w:t>
      </w:r>
      <w:r w:rsidR="00B6318B" w:rsidRPr="00B6318B">
        <w:rPr>
          <w:rFonts w:ascii="Times New Roman" w:eastAsia="Calibri" w:hAnsi="Times New Roman" w:cs="Times New Roman"/>
          <w:kern w:val="2"/>
          <w:sz w:val="28"/>
          <w:szCs w:val="28"/>
        </w:rPr>
        <w:t>Горшеченского района</w:t>
      </w:r>
      <w:r w:rsidRPr="003C06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3C06A2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  <w:r w:rsidRPr="003C06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составляет</w:t>
      </w:r>
      <w:r w:rsidRPr="003C06A2">
        <w:rPr>
          <w:rFonts w:ascii="Calibri" w:eastAsia="Calibri" w:hAnsi="Calibri" w:cs="Times New Roman"/>
        </w:rPr>
        <w:t xml:space="preserve"> </w:t>
      </w:r>
      <w:r w:rsidR="004A0BE0" w:rsidRPr="004A0BE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 </w:t>
      </w:r>
      <w:r w:rsidR="001C1291">
        <w:rPr>
          <w:rFonts w:ascii="Times New Roman" w:eastAsia="Calibri" w:hAnsi="Times New Roman" w:cs="Times New Roman"/>
          <w:color w:val="000000"/>
          <w:sz w:val="28"/>
          <w:szCs w:val="28"/>
        </w:rPr>
        <w:t>Ровенка</w:t>
      </w:r>
      <w:r w:rsidR="004A0BE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4A0BE0" w:rsidRPr="004A0BE0">
        <w:rPr>
          <w:rFonts w:ascii="Times New Roman" w:eastAsia="Calibri" w:hAnsi="Times New Roman" w:cs="Times New Roman"/>
          <w:color w:val="000000"/>
          <w:sz w:val="28"/>
          <w:szCs w:val="28"/>
        </w:rPr>
        <w:t>–</w:t>
      </w:r>
      <w:r w:rsidR="007C327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064BC6">
        <w:rPr>
          <w:rFonts w:ascii="Times New Roman" w:eastAsia="Calibri" w:hAnsi="Times New Roman" w:cs="Times New Roman"/>
          <w:color w:val="000000"/>
          <w:sz w:val="28"/>
          <w:szCs w:val="28"/>
        </w:rPr>
        <w:t>1</w:t>
      </w:r>
      <w:r w:rsidR="007C327C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="00064BC6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r w:rsidR="007C327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км</w:t>
      </w:r>
      <w:r w:rsidR="004A0BE0" w:rsidRPr="004A0BE0">
        <w:rPr>
          <w:rFonts w:ascii="Times New Roman" w:eastAsia="Calibri" w:hAnsi="Times New Roman" w:cs="Times New Roman"/>
          <w:color w:val="000000"/>
          <w:sz w:val="28"/>
          <w:szCs w:val="28"/>
        </w:rPr>
        <w:t>, р.</w:t>
      </w:r>
      <w:r w:rsidR="00064BC6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="001C1291">
        <w:rPr>
          <w:rFonts w:ascii="Times New Roman" w:eastAsia="Calibri" w:hAnsi="Times New Roman" w:cs="Times New Roman"/>
          <w:color w:val="000000"/>
          <w:sz w:val="28"/>
          <w:szCs w:val="28"/>
        </w:rPr>
        <w:t>Герасим</w:t>
      </w:r>
      <w:r w:rsidR="004A0BE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4A0BE0" w:rsidRPr="004A0BE0">
        <w:rPr>
          <w:rFonts w:ascii="Times New Roman" w:eastAsia="Calibri" w:hAnsi="Times New Roman" w:cs="Times New Roman"/>
          <w:color w:val="000000"/>
          <w:sz w:val="28"/>
          <w:szCs w:val="28"/>
        </w:rPr>
        <w:t>–</w:t>
      </w:r>
      <w:r w:rsidR="007C327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064BC6"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="007C327C">
        <w:rPr>
          <w:rFonts w:ascii="Times New Roman" w:eastAsia="Calibri" w:hAnsi="Times New Roman" w:cs="Times New Roman"/>
          <w:color w:val="000000"/>
          <w:sz w:val="28"/>
          <w:szCs w:val="28"/>
        </w:rPr>
        <w:t>,0</w:t>
      </w:r>
      <w:r w:rsidR="00064BC6"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="007C327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км</w:t>
      </w:r>
      <w:r w:rsidR="001C1291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28A8A416" w14:textId="66D538A0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3C06A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соответствии со статьей 65 Водного кодекса Российской Федерации </w:t>
      </w:r>
      <w:bookmarkStart w:id="36" w:name="_Hlk144470723"/>
      <w:r w:rsidRPr="003C06A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водоохранная зона</w:t>
      </w:r>
      <w:bookmarkEnd w:id="36"/>
      <w:r w:rsidRPr="003C06A2">
        <w:rPr>
          <w:rFonts w:ascii="Calibri" w:eastAsia="Calibri" w:hAnsi="Calibri" w:cs="Times New Roman"/>
        </w:rPr>
        <w:t xml:space="preserve"> </w:t>
      </w:r>
      <w:r w:rsidR="001C1291" w:rsidRPr="001C129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р. Ровенка</w:t>
      </w:r>
      <w:r w:rsidR="001C129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и </w:t>
      </w:r>
      <w:r w:rsidR="001C1291" w:rsidRPr="001C129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р. Герасим </w:t>
      </w:r>
      <w:r w:rsidRPr="003C06A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– 100 м</w:t>
      </w:r>
      <w:r w:rsidR="001C129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.</w:t>
      </w:r>
    </w:p>
    <w:p w14:paraId="68ABABF8" w14:textId="77777777" w:rsidR="003C06A2" w:rsidRPr="003C06A2" w:rsidRDefault="003C06A2" w:rsidP="003C06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lastRenderedPageBreak/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1CF129FA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37" w:name="_Hlk108444000"/>
      <w:r w:rsidRPr="003C06A2">
        <w:rPr>
          <w:rFonts w:ascii="Times New Roman" w:eastAsia="Calibri" w:hAnsi="Times New Roman" w:cs="Times New Roman"/>
          <w:sz w:val="28"/>
          <w:szCs w:val="28"/>
        </w:rPr>
        <w:t>В границах водоохранных зон запрещаются:</w:t>
      </w:r>
    </w:p>
    <w:p w14:paraId="6AE43056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1) использование сточных вод в целях повышения почвенного плодородия;</w:t>
      </w:r>
    </w:p>
    <w:p w14:paraId="4F1F4F3F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2)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 (за исключением специализированных хранилищ аммиака, метанола, аммиачной селитры и нитрата калия на территориях морских портов, перечень которых утверждается Правительством Российской Федерации, за пределами границ прибрежных защитных полос), пунктов захоронения радиоактивных отходов, а также загрязнение территории загрязняющими веществами, предельно допустимые концентрации которых в водах водных объектов рыбохозяйственного значения не установлены;</w:t>
      </w:r>
    </w:p>
    <w:p w14:paraId="7F301566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3) осуществление авиационных мер по борьбе с вредными организмами;</w:t>
      </w:r>
    </w:p>
    <w:p w14:paraId="72B1F15F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14:paraId="2F85CB83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5) строительство и реконструкция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объектов органов федеральной службы безопасности),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</w:p>
    <w:p w14:paraId="3ADD4020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6) хранение пестицидов и агрохимикатов (за исключением хранения агрохимикатов в специализированных хранилищах, размещенных на территориях морских портов за пределами границ прибрежных защитных полос), применение пестицидов и агрохимикатов;</w:t>
      </w:r>
    </w:p>
    <w:p w14:paraId="54F1D5CE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7) сброс сточных, в том числе дренажных, вод;</w:t>
      </w:r>
    </w:p>
    <w:p w14:paraId="5CA412EE" w14:textId="2EE379A8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 xml:space="preserve">8)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</w:t>
      </w:r>
      <w:r w:rsidRPr="003C06A2">
        <w:rPr>
          <w:rFonts w:ascii="Times New Roman" w:eastAsia="Calibri" w:hAnsi="Times New Roman" w:cs="Times New Roman"/>
          <w:sz w:val="28"/>
          <w:szCs w:val="28"/>
        </w:rPr>
        <w:lastRenderedPageBreak/>
        <w:t>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19.1 Закона Российской Федерации от 21 февраля 1992 года  №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3C06A2">
        <w:rPr>
          <w:rFonts w:ascii="Times New Roman" w:eastAsia="Calibri" w:hAnsi="Times New Roman" w:cs="Times New Roman"/>
          <w:sz w:val="28"/>
          <w:szCs w:val="28"/>
        </w:rPr>
        <w:t>2395-I «О недрах»).</w:t>
      </w:r>
    </w:p>
    <w:p w14:paraId="1D771F29" w14:textId="0D55E4A1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На территориях, расположенных в границах водоохранных зон и занятых защитными лесами, особо защитными участками лесов, наряду с ограничениями, установленными частью 15 статьи 65</w:t>
      </w:r>
      <w:r w:rsidR="003702A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C06A2">
        <w:rPr>
          <w:rFonts w:ascii="Times New Roman" w:eastAsia="Calibri" w:hAnsi="Times New Roman" w:cs="Times New Roman"/>
          <w:sz w:val="28"/>
          <w:szCs w:val="28"/>
        </w:rPr>
        <w:t>Водного кодекса Российской Федерации, действуют ограничения, предусмотренные установленными лесным законодательством правовым режимом защитных лесов, правовым режимом особо защитных участков лесов.</w:t>
      </w:r>
    </w:p>
    <w:p w14:paraId="7DF3348B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Строительство, реконструкция и эксплуатация специализированных хранилищ агрохимикатов, аммиака, метанола, аммиачной селитры и нитрата калия допускаются при условии оборудования таких хранилищ сооружениями и системами, предотвращающими загрязнение водных объектов.</w:t>
      </w:r>
    </w:p>
    <w:p w14:paraId="7633B1BA" w14:textId="525F3673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Федерации:</w:t>
      </w:r>
    </w:p>
    <w:p w14:paraId="383628E1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1) распашка земель;</w:t>
      </w:r>
    </w:p>
    <w:p w14:paraId="10CB0068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2) размещение отвалов размываемых грунтов;</w:t>
      </w:r>
    </w:p>
    <w:p w14:paraId="56DB3FE4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 xml:space="preserve">3) выпас сельскохозяйственных животных и организация для них летних лагерей, ванн. </w:t>
      </w:r>
    </w:p>
    <w:p w14:paraId="342EEAD1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Границы водоохранных и прибрежных защитных полос устанавливаются в соответствии с п</w:t>
      </w:r>
      <w:r w:rsidRPr="003C06A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остановлением Правительства Российской Федерации от 10 января 2009 г. № 17 «Об утверждении Правил установления границ водоохранных зон и границ прибрежных защитных полос водных объектов».</w:t>
      </w:r>
    </w:p>
    <w:bookmarkEnd w:id="37"/>
    <w:p w14:paraId="31E129EF" w14:textId="5E5096AA" w:rsidR="003C06A2" w:rsidRPr="003C06A2" w:rsidRDefault="003C06A2" w:rsidP="003C06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3C06A2">
        <w:rPr>
          <w:rFonts w:ascii="Times New Roman" w:eastAsia="Calibri" w:hAnsi="Times New Roman" w:cs="Times New Roman"/>
          <w:sz w:val="28"/>
          <w:szCs w:val="28"/>
        </w:rPr>
        <w:t xml:space="preserve">полоса земли вдоль береговой линии </w:t>
      </w:r>
      <w:r w:rsidR="001C1291" w:rsidRPr="001C1291">
        <w:rPr>
          <w:rFonts w:ascii="Times New Roman" w:eastAsia="Calibri" w:hAnsi="Times New Roman" w:cs="Times New Roman"/>
          <w:sz w:val="28"/>
          <w:szCs w:val="28"/>
        </w:rPr>
        <w:t>р. Ровенка и р. Герасим</w:t>
      </w:r>
      <w:r w:rsidRPr="003C06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3C06A2">
        <w:rPr>
          <w:rFonts w:ascii="Times New Roman" w:eastAsia="Calibri" w:hAnsi="Times New Roman" w:cs="Times New Roman"/>
          <w:sz w:val="28"/>
          <w:szCs w:val="28"/>
        </w:rPr>
        <w:t xml:space="preserve">шириной 20 м (береговая полоса) предназначается для общего пользования. </w:t>
      </w:r>
    </w:p>
    <w:p w14:paraId="26127763" w14:textId="77777777" w:rsidR="003C06A2" w:rsidRPr="003C06A2" w:rsidRDefault="003C06A2" w:rsidP="003C06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2D7AE855" w14:textId="77FAA33D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3C06A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настоящее время в Единый государственный реестр недвижимости не внесены сведения о прибрежной защитной полосе и о водоохранной зоне</w:t>
      </w:r>
      <w:r w:rsidRPr="003C06A2">
        <w:rPr>
          <w:rFonts w:ascii="Calibri" w:eastAsia="Calibri" w:hAnsi="Calibri" w:cs="Times New Roman"/>
        </w:rPr>
        <w:t xml:space="preserve"> </w:t>
      </w:r>
      <w:r w:rsidR="001C1291" w:rsidRPr="001C1291">
        <w:rPr>
          <w:rFonts w:ascii="Times New Roman" w:eastAsia="Calibri" w:hAnsi="Times New Roman" w:cs="Times New Roman"/>
          <w:sz w:val="28"/>
          <w:szCs w:val="28"/>
        </w:rPr>
        <w:t>р. Ровенка и р. Герасим</w:t>
      </w:r>
      <w:r w:rsidR="001C1291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F2FD6C6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3C06A2">
        <w:rPr>
          <w:rFonts w:ascii="Times New Roman" w:eastAsia="Calibri" w:hAnsi="Times New Roman" w:cs="Times New Roman"/>
          <w:b/>
          <w:sz w:val="28"/>
          <w:szCs w:val="28"/>
        </w:rPr>
        <w:t>Проектные предложения</w:t>
      </w:r>
    </w:p>
    <w:p w14:paraId="53410F74" w14:textId="232FA173" w:rsidR="001C1291" w:rsidRDefault="003C06A2" w:rsidP="001C129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C06A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lastRenderedPageBreak/>
        <w:t xml:space="preserve">В целях рационального природоохранного использования территории муниципального образования </w:t>
      </w:r>
      <w:r w:rsidR="00064BC6" w:rsidRPr="00064BC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«Старороговский сельсовет»</w:t>
      </w:r>
      <w:r w:rsidR="00593A85" w:rsidRPr="00593A8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Горшеченского района</w:t>
      </w:r>
      <w:r w:rsidR="00C0626E" w:rsidRPr="00C0626E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3C06A2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  <w:r w:rsidRPr="003C06A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следует установить границы прибрежной защитной полосы и</w:t>
      </w:r>
      <w:r w:rsidRPr="003C06A2">
        <w:rPr>
          <w:rFonts w:ascii="Calibri" w:eastAsia="Calibri" w:hAnsi="Calibri" w:cs="Times New Roman"/>
        </w:rPr>
        <w:t xml:space="preserve"> </w:t>
      </w:r>
      <w:r w:rsidRPr="003C06A2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водоохранной зоны</w:t>
      </w:r>
      <w:r w:rsidRPr="003C06A2">
        <w:rPr>
          <w:rFonts w:ascii="Calibri" w:eastAsia="Calibri" w:hAnsi="Calibri" w:cs="Times New Roman"/>
        </w:rPr>
        <w:t xml:space="preserve"> </w:t>
      </w:r>
      <w:r w:rsidR="001C1291" w:rsidRPr="001C1291">
        <w:rPr>
          <w:rFonts w:ascii="Times New Roman" w:eastAsia="Calibri" w:hAnsi="Times New Roman" w:cs="Times New Roman"/>
          <w:sz w:val="28"/>
          <w:szCs w:val="28"/>
        </w:rPr>
        <w:t>р. Ровенка и р. Герасим</w:t>
      </w:r>
      <w:r w:rsidR="001C1291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3F86AF0" w14:textId="416B7A56" w:rsidR="003C06A2" w:rsidRPr="003C06A2" w:rsidRDefault="003C06A2" w:rsidP="001C129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3C06A2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6C2B1FB3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06A2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15" w:anchor="dst100629" w:history="1">
        <w:r w:rsidRPr="003C06A2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статьей 7.1</w:t>
        </w:r>
      </w:hyperlink>
      <w:r w:rsidRPr="003C0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4D6BFDCD" w14:textId="77777777" w:rsidR="003C06A2" w:rsidRPr="003C06A2" w:rsidRDefault="003C06A2" w:rsidP="003C06A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C06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предпаводковые и послепаводковые обследования территорий, подверженных негативному воздействию вод, и водных объектов;</w:t>
      </w:r>
    </w:p>
    <w:p w14:paraId="42F49157" w14:textId="77777777" w:rsidR="003C06A2" w:rsidRPr="003C06A2" w:rsidRDefault="003C06A2" w:rsidP="003C06A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C06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ледокольные, ледорезные и иные работы по ослаблению прочности льда и ликвидации ледовых заторов;</w:t>
      </w:r>
    </w:p>
    <w:p w14:paraId="3B7897B7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06A2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1C610A8B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0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уполаживание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51DE3FC6" w14:textId="77777777" w:rsidR="003C06A2" w:rsidRPr="003C06A2" w:rsidRDefault="003C06A2" w:rsidP="003C06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06A2">
        <w:rPr>
          <w:rFonts w:ascii="Times New Roman" w:eastAsia="Times New Roman" w:hAnsi="Times New Roman" w:cs="Times New Roman"/>
          <w:sz w:val="28"/>
          <w:szCs w:val="28"/>
          <w:lang w:eastAsia="ru-RU"/>
        </w:rPr>
        <w:t>Инженерная защита территорий и объектов от негативного воздействия вод (строительство водоограждающих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6" w:anchor="dst1107" w:history="1">
        <w:r w:rsidRPr="003C06A2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3C06A2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5641817E" w14:textId="77777777" w:rsidR="003C06A2" w:rsidRDefault="003C06A2" w:rsidP="003C06A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06A2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3CC4F876" w14:textId="6DC24AB8" w:rsidR="00B81BBB" w:rsidRPr="00692C08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702A2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2.13.</w:t>
      </w:r>
      <w:r w:rsidR="003702A2" w:rsidRPr="003702A2"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Pr="003702A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«Зоны санитарной охраны источников питьевого водоснабжения»</w:t>
      </w:r>
      <w:r w:rsidR="003467B0" w:rsidRPr="003702A2">
        <w:rPr>
          <w:rFonts w:ascii="Times New Roman" w:eastAsia="Calibri" w:hAnsi="Times New Roman" w:cs="Times New Roman"/>
          <w:kern w:val="2"/>
          <w:sz w:val="28"/>
          <w:szCs w:val="28"/>
        </w:rPr>
        <w:t>:</w:t>
      </w:r>
    </w:p>
    <w:p w14:paraId="6B7C9C5C" w14:textId="67781E6D" w:rsidR="00B81BBB" w:rsidRPr="00300FE4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FE4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в абзаце втором </w:t>
      </w:r>
      <w:r w:rsidR="00BC2CD4" w:rsidRPr="00300FE4">
        <w:rPr>
          <w:rFonts w:ascii="Times New Roman" w:eastAsia="Calibri" w:hAnsi="Times New Roman" w:cs="Times New Roman"/>
          <w:kern w:val="2"/>
          <w:sz w:val="28"/>
          <w:szCs w:val="28"/>
        </w:rPr>
        <w:t>слова «</w:t>
      </w:r>
      <w:r w:rsidR="003702A2" w:rsidRPr="003702A2">
        <w:rPr>
          <w:rFonts w:ascii="Times New Roman" w:eastAsia="Calibri" w:hAnsi="Times New Roman" w:cs="Times New Roman"/>
          <w:kern w:val="2"/>
          <w:sz w:val="28"/>
          <w:szCs w:val="28"/>
        </w:rPr>
        <w:t>СНиП 2.04.02-84* «Водоснабжение. Наружные сети и сооружения</w:t>
      </w:r>
      <w:r w:rsidR="00BC2CD4" w:rsidRPr="00300FE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«СП</w:t>
      </w:r>
      <w:r w:rsidR="00300FE4" w:rsidRPr="00300FE4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BC2CD4" w:rsidRPr="00300FE4">
        <w:rPr>
          <w:rFonts w:ascii="Times New Roman" w:eastAsia="Calibri" w:hAnsi="Times New Roman" w:cs="Times New Roman"/>
          <w:kern w:val="2"/>
          <w:sz w:val="28"/>
          <w:szCs w:val="28"/>
        </w:rPr>
        <w:t>31.13330.2021 «СНиП 2.04.02-84* Водоснабжение. Наружные сети и сооружения»;</w:t>
      </w:r>
    </w:p>
    <w:bookmarkEnd w:id="12"/>
    <w:p w14:paraId="268758EE" w14:textId="177E98FB" w:rsidR="00B81BBB" w:rsidRPr="00300FE4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FE4">
        <w:rPr>
          <w:rFonts w:ascii="Times New Roman" w:eastAsia="Calibri" w:hAnsi="Times New Roman" w:cs="Times New Roman"/>
          <w:kern w:val="2"/>
          <w:sz w:val="28"/>
          <w:szCs w:val="28"/>
        </w:rPr>
        <w:t>в абзаце шестом слова «</w:t>
      </w:r>
      <w:r w:rsidR="006C507C" w:rsidRPr="006C507C">
        <w:rPr>
          <w:rFonts w:ascii="Times New Roman" w:eastAsia="Calibri" w:hAnsi="Times New Roman" w:cs="Times New Roman"/>
          <w:kern w:val="2"/>
          <w:sz w:val="28"/>
          <w:szCs w:val="28"/>
        </w:rPr>
        <w:t>СанПиН 2.1.4.1110-02 и СНиП 2.04.02-84*</w:t>
      </w:r>
      <w:r w:rsidR="006C507C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Pr="00300FE4">
        <w:rPr>
          <w:rFonts w:ascii="Times New Roman" w:eastAsia="Calibri" w:hAnsi="Times New Roman" w:cs="Times New Roman"/>
          <w:kern w:val="2"/>
          <w:sz w:val="28"/>
          <w:szCs w:val="28"/>
        </w:rPr>
        <w:t>заменить словами «СанПиН 2.1.4.1110-02 «Зоны санитарной охраны источников водоснабжения и водопроводов питьевого назначения» и СП 31.13330.2021 «СНиП 2.04.02-84* Водоснабжение. Наружные сети и сооружения»;</w:t>
      </w:r>
    </w:p>
    <w:p w14:paraId="316B5E54" w14:textId="1CEFBC67" w:rsidR="00B81BBB" w:rsidRPr="00692C08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FE4">
        <w:rPr>
          <w:rFonts w:ascii="Times New Roman" w:eastAsia="Calibri" w:hAnsi="Times New Roman" w:cs="Times New Roman"/>
          <w:kern w:val="2"/>
          <w:sz w:val="28"/>
          <w:szCs w:val="28"/>
        </w:rPr>
        <w:t>в абзаце восьмом слова «</w:t>
      </w:r>
      <w:r w:rsidR="006C507C" w:rsidRPr="006C507C">
        <w:rPr>
          <w:rFonts w:ascii="Times New Roman" w:eastAsia="Calibri" w:hAnsi="Times New Roman" w:cs="Times New Roman"/>
          <w:kern w:val="2"/>
          <w:sz w:val="28"/>
          <w:szCs w:val="28"/>
        </w:rPr>
        <w:t>СНиП 2.04.02-84* «Водоснабжение. Наружные сети и сооружения</w:t>
      </w:r>
      <w:r w:rsidRPr="00300FE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C8375C" w:rsidRPr="00300FE4">
        <w:rPr>
          <w:rFonts w:ascii="Times New Roman" w:eastAsia="Calibri" w:hAnsi="Times New Roman" w:cs="Times New Roman"/>
          <w:kern w:val="2"/>
          <w:sz w:val="28"/>
          <w:szCs w:val="28"/>
        </w:rPr>
        <w:t>СП 31.13330.20</w:t>
      </w:r>
      <w:r w:rsidR="00300FE4" w:rsidRPr="00300FE4">
        <w:rPr>
          <w:rFonts w:ascii="Times New Roman" w:eastAsia="Calibri" w:hAnsi="Times New Roman" w:cs="Times New Roman"/>
          <w:kern w:val="2"/>
          <w:sz w:val="28"/>
          <w:szCs w:val="28"/>
        </w:rPr>
        <w:t>21</w:t>
      </w:r>
      <w:r w:rsidR="00C8375C" w:rsidRPr="00300F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300FE4" w:rsidRPr="00300FE4">
        <w:rPr>
          <w:rFonts w:ascii="Times New Roman" w:eastAsia="Calibri" w:hAnsi="Times New Roman" w:cs="Times New Roman"/>
          <w:kern w:val="2"/>
          <w:sz w:val="28"/>
          <w:szCs w:val="28"/>
        </w:rPr>
        <w:t>«СНиП</w:t>
      </w:r>
      <w:r w:rsidR="006C507C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300FE4" w:rsidRPr="00300F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2.04.02-84* </w:t>
      </w:r>
      <w:r w:rsidR="00C8375C" w:rsidRPr="00300FE4">
        <w:rPr>
          <w:rFonts w:ascii="Times New Roman" w:eastAsia="Calibri" w:hAnsi="Times New Roman" w:cs="Times New Roman"/>
          <w:kern w:val="2"/>
          <w:sz w:val="28"/>
          <w:szCs w:val="28"/>
        </w:rPr>
        <w:t>Водоснабжение. Наружные сети и сооружения</w:t>
      </w:r>
      <w:r w:rsidRPr="00300FE4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F0E9B5F" w14:textId="5E7850F4" w:rsidR="00B81BBB" w:rsidRPr="00692C08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FE4">
        <w:rPr>
          <w:rFonts w:ascii="Times New Roman" w:eastAsia="Calibri" w:hAnsi="Times New Roman" w:cs="Times New Roman"/>
          <w:kern w:val="2"/>
          <w:sz w:val="28"/>
          <w:szCs w:val="28"/>
        </w:rPr>
        <w:t>в абзаце десятом подраздела «Определение границ поясов ЗСО водопроводных сооружений и водоводов» слова «</w:t>
      </w:r>
      <w:r w:rsidR="006C507C" w:rsidRPr="006C507C">
        <w:rPr>
          <w:rFonts w:ascii="Times New Roman" w:eastAsia="Calibri" w:hAnsi="Times New Roman" w:cs="Times New Roman"/>
          <w:kern w:val="2"/>
          <w:sz w:val="28"/>
          <w:szCs w:val="28"/>
        </w:rPr>
        <w:t>СНиП 2.04.02-84* «Водоснабжение. Наружные сети и сооружения</w:t>
      </w:r>
      <w:r w:rsidRPr="00300FE4"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«СП 31.13330.2021 «СНиП 2.04.02-84* Водоснабжение. Наружные сети и сооружения»;</w:t>
      </w:r>
    </w:p>
    <w:p w14:paraId="6E6B8A10" w14:textId="10F0F2FF" w:rsidR="00B81BBB" w:rsidRPr="00692C08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F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дополнить </w:t>
      </w:r>
      <w:r w:rsidR="00BC48A1">
        <w:rPr>
          <w:rFonts w:ascii="Times New Roman" w:eastAsia="Calibri" w:hAnsi="Times New Roman" w:cs="Times New Roman"/>
          <w:kern w:val="2"/>
          <w:sz w:val="28"/>
          <w:szCs w:val="28"/>
        </w:rPr>
        <w:t>текстом</w:t>
      </w:r>
      <w:r w:rsidRPr="00300FE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следующего содержания:</w:t>
      </w:r>
    </w:p>
    <w:p w14:paraId="0B64BF0E" w14:textId="2033D68B" w:rsidR="00BC48A1" w:rsidRPr="00BC48A1" w:rsidRDefault="00B81BBB" w:rsidP="00BC48A1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6C507C">
        <w:rPr>
          <w:rFonts w:ascii="Times New Roman" w:eastAsia="Calibri" w:hAnsi="Times New Roman" w:cs="Times New Roman"/>
          <w:kern w:val="2"/>
          <w:sz w:val="28"/>
          <w:szCs w:val="28"/>
        </w:rPr>
        <w:t>В</w:t>
      </w:r>
      <w:r w:rsidR="006C507C" w:rsidRPr="006C507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границах </w:t>
      </w:r>
      <w:r w:rsidR="006C507C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муниципального образования «</w:t>
      </w:r>
      <w:r w:rsidR="00BC48A1">
        <w:rPr>
          <w:rFonts w:ascii="Times New Roman" w:eastAsia="Calibri" w:hAnsi="Times New Roman" w:cs="Times New Roman"/>
          <w:kern w:val="2"/>
          <w:sz w:val="28"/>
          <w:szCs w:val="28"/>
        </w:rPr>
        <w:t>Старороговский</w:t>
      </w:r>
      <w:r w:rsidR="006C507C" w:rsidRPr="006C507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</w:t>
      </w:r>
      <w:r w:rsidR="006C507C"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</w:t>
      </w:r>
      <w:r w:rsidR="006C507C" w:rsidRPr="006C507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Горшеченского района Курской области </w:t>
      </w:r>
      <w:r w:rsidR="00BC48A1" w:rsidRPr="00BC48A1">
        <w:rPr>
          <w:rFonts w:ascii="Times New Roman" w:eastAsia="Calibri" w:hAnsi="Times New Roman" w:cs="Times New Roman"/>
          <w:kern w:val="2"/>
          <w:sz w:val="28"/>
          <w:szCs w:val="28"/>
        </w:rPr>
        <w:t>установлены зоны санитарной охраны</w:t>
      </w:r>
      <w:r w:rsidR="00BC48A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BC48A1" w:rsidRPr="00BC48A1">
        <w:rPr>
          <w:rFonts w:ascii="Times New Roman" w:eastAsia="Calibri" w:hAnsi="Times New Roman" w:cs="Times New Roman"/>
          <w:kern w:val="2"/>
          <w:sz w:val="28"/>
          <w:szCs w:val="28"/>
        </w:rPr>
        <w:t>следующего водозабора:</w:t>
      </w:r>
    </w:p>
    <w:p w14:paraId="75FE77F2" w14:textId="3986312B" w:rsidR="00BC48A1" w:rsidRPr="00BC48A1" w:rsidRDefault="00BC48A1" w:rsidP="00BC48A1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C48A1">
        <w:rPr>
          <w:rFonts w:ascii="Times New Roman" w:eastAsia="Calibri" w:hAnsi="Times New Roman" w:cs="Times New Roman"/>
          <w:kern w:val="2"/>
          <w:sz w:val="28"/>
          <w:szCs w:val="28"/>
        </w:rPr>
        <w:t>ОАО «РЖД», расположенного по адресу: Курская область, Горшеченский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BC48A1">
        <w:rPr>
          <w:rFonts w:ascii="Times New Roman" w:eastAsia="Calibri" w:hAnsi="Times New Roman" w:cs="Times New Roman"/>
          <w:kern w:val="2"/>
          <w:sz w:val="28"/>
          <w:szCs w:val="28"/>
        </w:rPr>
        <w:t>район, ж/д ст. Роговое:</w:t>
      </w:r>
    </w:p>
    <w:p w14:paraId="18732B1D" w14:textId="6C191CCE" w:rsidR="00BC48A1" w:rsidRPr="00BC48A1" w:rsidRDefault="00BC48A1" w:rsidP="00BC48A1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C48A1">
        <w:rPr>
          <w:rFonts w:ascii="Times New Roman" w:eastAsia="Calibri" w:hAnsi="Times New Roman" w:cs="Times New Roman"/>
          <w:kern w:val="2"/>
          <w:sz w:val="28"/>
          <w:szCs w:val="28"/>
        </w:rPr>
        <w:t>граница зоны строгого режима (ЗСО I) от скважины на северо-запад и юго-восток – по 3 м, на северо-восток – 5 м, на юго-запад – 10 м;</w:t>
      </w:r>
    </w:p>
    <w:p w14:paraId="46A83E76" w14:textId="4695DD2E" w:rsidR="00BC48A1" w:rsidRPr="00BC48A1" w:rsidRDefault="00BC48A1" w:rsidP="00BC48A1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C48A1">
        <w:rPr>
          <w:rFonts w:ascii="Times New Roman" w:eastAsia="Calibri" w:hAnsi="Times New Roman" w:cs="Times New Roman"/>
          <w:kern w:val="2"/>
          <w:sz w:val="28"/>
          <w:szCs w:val="28"/>
        </w:rPr>
        <w:t>граница зоны второго пояса (ЗСО II) радиусом 11,3 м от водозаборной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BC48A1">
        <w:rPr>
          <w:rFonts w:ascii="Times New Roman" w:eastAsia="Calibri" w:hAnsi="Times New Roman" w:cs="Times New Roman"/>
          <w:kern w:val="2"/>
          <w:sz w:val="28"/>
          <w:szCs w:val="28"/>
        </w:rPr>
        <w:t>скважины;</w:t>
      </w:r>
    </w:p>
    <w:p w14:paraId="2E9C8013" w14:textId="53D98C6F" w:rsidR="00B81BBB" w:rsidRPr="00692C08" w:rsidRDefault="00BC48A1" w:rsidP="00BC48A1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BC48A1">
        <w:rPr>
          <w:rFonts w:ascii="Times New Roman" w:eastAsia="Calibri" w:hAnsi="Times New Roman" w:cs="Times New Roman"/>
          <w:kern w:val="2"/>
          <w:sz w:val="28"/>
          <w:szCs w:val="28"/>
        </w:rPr>
        <w:t>граница зоны третьего пояса (ЗСО III) радиусом 76,6 м от водозаборной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BC48A1">
        <w:rPr>
          <w:rFonts w:ascii="Times New Roman" w:eastAsia="Calibri" w:hAnsi="Times New Roman" w:cs="Times New Roman"/>
          <w:kern w:val="2"/>
          <w:sz w:val="28"/>
          <w:szCs w:val="28"/>
        </w:rPr>
        <w:t>скважины.</w:t>
      </w:r>
      <w:r w:rsidR="00B81BBB" w:rsidRPr="00300FE4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44EA20E9" w14:textId="6188B101" w:rsidR="00B81BBB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E61D07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2.13.</w:t>
      </w:r>
      <w:r w:rsidR="006C507C" w:rsidRPr="00E61D07">
        <w:rPr>
          <w:rFonts w:ascii="Times New Roman" w:eastAsia="Calibri" w:hAnsi="Times New Roman" w:cs="Times New Roman"/>
          <w:kern w:val="2"/>
          <w:sz w:val="28"/>
          <w:szCs w:val="28"/>
        </w:rPr>
        <w:t>5</w:t>
      </w:r>
      <w:r w:rsidRPr="00E61D07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«Санитарно-защитные </w:t>
      </w:r>
      <w:r w:rsidR="006C507C" w:rsidRPr="00E61D07">
        <w:rPr>
          <w:rFonts w:ascii="Times New Roman" w:eastAsia="Calibri" w:hAnsi="Times New Roman" w:cs="Times New Roman"/>
          <w:kern w:val="2"/>
          <w:sz w:val="28"/>
          <w:szCs w:val="28"/>
        </w:rPr>
        <w:t>и охранные зоны</w:t>
      </w:r>
      <w:r w:rsidRPr="00E61D07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64FD5379" w14:textId="77777777" w:rsidR="00B81BBB" w:rsidRPr="00692C08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65783813" w14:textId="77777777" w:rsidR="00B81BBB" w:rsidRPr="00692C08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0F3EC280" w14:textId="75B86AF5" w:rsidR="005F69D4" w:rsidRDefault="00B81BBB" w:rsidP="005F69D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в абзаце одиннадцатом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</w:t>
      </w:r>
      <w:bookmarkStart w:id="38" w:name="_Hlk138241918"/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  <w:bookmarkEnd w:id="38"/>
    </w:p>
    <w:p w14:paraId="7B29F3FE" w14:textId="74EBAC87" w:rsidR="00B81BBB" w:rsidRPr="00692C08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Pr="00D5635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абзаце </w:t>
      </w:r>
      <w:r w:rsidR="005F69D4">
        <w:rPr>
          <w:rFonts w:ascii="Times New Roman" w:eastAsia="Calibri" w:hAnsi="Times New Roman" w:cs="Times New Roman"/>
          <w:kern w:val="2"/>
          <w:sz w:val="28"/>
          <w:szCs w:val="28"/>
        </w:rPr>
        <w:t>втором после таблицы 26 «</w:t>
      </w:r>
      <w:r w:rsidR="005F69D4" w:rsidRPr="005F69D4">
        <w:rPr>
          <w:rFonts w:ascii="Times New Roman" w:eastAsia="Calibri" w:hAnsi="Times New Roman" w:cs="Times New Roman"/>
          <w:kern w:val="2"/>
          <w:sz w:val="28"/>
          <w:szCs w:val="28"/>
        </w:rPr>
        <w:t>Санитарно-защитные зоны для объектов специального назначения, расположенных на территории муниципального образования</w:t>
      </w:r>
      <w:r w:rsidR="005F69D4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A6262A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слова «ст.26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</w:t>
      </w:r>
      <w:r w:rsidR="000A70B4" w:rsidRPr="00692C08">
        <w:rPr>
          <w:rFonts w:ascii="Times New Roman" w:eastAsia="Calibri" w:hAnsi="Times New Roman" w:cs="Times New Roman"/>
          <w:kern w:val="2"/>
          <w:sz w:val="28"/>
          <w:szCs w:val="28"/>
        </w:rPr>
        <w:br/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№ 257-ФЗ от 08.11.07» заменить словами «Федеральным законом </w:t>
      </w:r>
      <w:r w:rsidR="000A70B4" w:rsidRPr="00692C08">
        <w:rPr>
          <w:rFonts w:ascii="Times New Roman" w:eastAsia="Calibri" w:hAnsi="Times New Roman" w:cs="Times New Roman"/>
          <w:kern w:val="2"/>
          <w:sz w:val="28"/>
          <w:szCs w:val="28"/>
        </w:rPr>
        <w:br/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от 8 ноября 2007 года № 257-ФЗ «Об автомобильных дорогах и о дорожной 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деятельности в Российской Федерации и о внесении изменений в отдельные законодательные акты Российской Федерации»;</w:t>
      </w:r>
    </w:p>
    <w:p w14:paraId="1382432C" w14:textId="70774119" w:rsidR="00B81BBB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после таблицы </w:t>
      </w:r>
      <w:r w:rsidR="006C507C">
        <w:rPr>
          <w:rFonts w:ascii="Times New Roman" w:eastAsia="Calibri" w:hAnsi="Times New Roman" w:cs="Times New Roman"/>
          <w:kern w:val="2"/>
          <w:sz w:val="28"/>
          <w:szCs w:val="28"/>
        </w:rPr>
        <w:t>2</w:t>
      </w:r>
      <w:r w:rsidR="005F69D4">
        <w:rPr>
          <w:rFonts w:ascii="Times New Roman" w:eastAsia="Calibri" w:hAnsi="Times New Roman" w:cs="Times New Roman"/>
          <w:kern w:val="2"/>
          <w:sz w:val="28"/>
          <w:szCs w:val="28"/>
        </w:rPr>
        <w:t>7</w:t>
      </w:r>
      <w:r w:rsidR="006C507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="006C507C" w:rsidRPr="006C507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Ориентировочные размеры придорожных полос для автодорог </w:t>
      </w:r>
      <w:r w:rsidR="005F69D4">
        <w:rPr>
          <w:rFonts w:ascii="Times New Roman" w:eastAsia="Calibri" w:hAnsi="Times New Roman" w:cs="Times New Roman"/>
          <w:kern w:val="2"/>
          <w:sz w:val="28"/>
          <w:szCs w:val="28"/>
        </w:rPr>
        <w:t>Старороговского</w:t>
      </w:r>
      <w:r w:rsidR="006C507C" w:rsidRPr="006C507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сельсовета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»:</w:t>
      </w:r>
    </w:p>
    <w:p w14:paraId="281027D6" w14:textId="408857CE" w:rsidR="005F69D4" w:rsidRDefault="005F69D4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первом слова «</w:t>
      </w:r>
      <w:r w:rsidRPr="005F69D4">
        <w:rPr>
          <w:rFonts w:ascii="Times New Roman" w:eastAsia="Calibri" w:hAnsi="Times New Roman" w:cs="Times New Roman"/>
          <w:kern w:val="2"/>
          <w:sz w:val="28"/>
          <w:szCs w:val="28"/>
        </w:rPr>
        <w:t>СП 42.13330.2011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» заменить словами </w:t>
      </w:r>
      <w:r w:rsidRPr="005F69D4">
        <w:rPr>
          <w:rFonts w:ascii="Times New Roman" w:eastAsia="Calibri" w:hAnsi="Times New Roman" w:cs="Times New Roman"/>
          <w:kern w:val="2"/>
          <w:sz w:val="28"/>
          <w:szCs w:val="28"/>
        </w:rPr>
        <w:t>«СП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5F69D4">
        <w:rPr>
          <w:rFonts w:ascii="Times New Roman" w:eastAsia="Calibri" w:hAnsi="Times New Roman" w:cs="Times New Roman"/>
          <w:kern w:val="2"/>
          <w:sz w:val="28"/>
          <w:szCs w:val="28"/>
        </w:rPr>
        <w:t>42.13330.2016 «СНиП 2.07.01-89* Градостроительство. Планировка и застройка городских и сельских поселений»;</w:t>
      </w:r>
    </w:p>
    <w:p w14:paraId="356AB80B" w14:textId="6CA280AD" w:rsidR="005F69D4" w:rsidRDefault="005F69D4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абзаце пятом слова «</w:t>
      </w:r>
      <w:r w:rsidRPr="005F69D4">
        <w:rPr>
          <w:rFonts w:ascii="Times New Roman" w:eastAsia="Calibri" w:hAnsi="Times New Roman" w:cs="Times New Roman"/>
          <w:kern w:val="2"/>
          <w:sz w:val="28"/>
          <w:szCs w:val="28"/>
        </w:rPr>
        <w:t>СНиП II-12-77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 заменить словами «</w:t>
      </w:r>
      <w:r w:rsidR="009A7DCD" w:rsidRPr="009A7DCD">
        <w:rPr>
          <w:rFonts w:ascii="Times New Roman" w:eastAsia="Calibri" w:hAnsi="Times New Roman" w:cs="Times New Roman"/>
          <w:kern w:val="2"/>
          <w:sz w:val="28"/>
          <w:szCs w:val="28"/>
        </w:rPr>
        <w:t>СП</w:t>
      </w:r>
      <w:r w:rsidR="009A7DCD"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="009A7DCD" w:rsidRPr="009A7DCD">
        <w:rPr>
          <w:rFonts w:ascii="Times New Roman" w:eastAsia="Calibri" w:hAnsi="Times New Roman" w:cs="Times New Roman"/>
          <w:kern w:val="2"/>
          <w:sz w:val="28"/>
          <w:szCs w:val="28"/>
        </w:rPr>
        <w:t>51.13330.2011 «СНиП 23 03-2003 Защита от шума»</w:t>
      </w:r>
    </w:p>
    <w:p w14:paraId="76B8189E" w14:textId="28FA5EB6" w:rsidR="005F69D4" w:rsidRPr="00692C08" w:rsidRDefault="005F69D4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абзаце шестом </w:t>
      </w:r>
      <w:r w:rsidRPr="005F69D4">
        <w:rPr>
          <w:rFonts w:ascii="Times New Roman" w:eastAsia="Calibri" w:hAnsi="Times New Roman" w:cs="Times New Roman"/>
          <w:kern w:val="2"/>
          <w:sz w:val="28"/>
          <w:szCs w:val="28"/>
        </w:rPr>
        <w:t>слова «РД 153-34.0-03.150-00» заменить словами «приказа Министерства труда и социальной защиты Российской Федерации от 15 декабря 2020 года № 903н «Об утверждении правил по охране труда при эксплуатации электроустановок»;</w:t>
      </w:r>
    </w:p>
    <w:p w14:paraId="172736B8" w14:textId="2EB283DD" w:rsidR="00556466" w:rsidRDefault="00556466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«Проектные предложения»:</w:t>
      </w:r>
    </w:p>
    <w:p w14:paraId="6420F1BB" w14:textId="319EA928" w:rsidR="00A6262A" w:rsidRPr="00692C08" w:rsidRDefault="00A6262A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Pr="00D5635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абзаце </w:t>
      </w:r>
      <w:r w:rsidR="00556466">
        <w:rPr>
          <w:rFonts w:ascii="Times New Roman" w:eastAsia="Calibri" w:hAnsi="Times New Roman" w:cs="Times New Roman"/>
          <w:kern w:val="2"/>
          <w:sz w:val="28"/>
          <w:szCs w:val="28"/>
        </w:rPr>
        <w:t>третьем</w:t>
      </w:r>
      <w:r w:rsidRPr="00D5635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«СанПиН 2.2.1/2.1.1.2555-09» заменить словами «СанПиН 2.2.1/2.1.1.1200-03 «Санитарно-защитные зоны и санитарная классификация предприятий, сооружений и иных объектов»; </w:t>
      </w:r>
    </w:p>
    <w:p w14:paraId="5A0B494D" w14:textId="08F1E90A" w:rsidR="00B81BBB" w:rsidRPr="00692C08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в </w:t>
      </w:r>
      <w:r w:rsidRPr="00D5635C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абзаце </w:t>
      </w:r>
      <w:r w:rsidR="00556466">
        <w:rPr>
          <w:rFonts w:ascii="Times New Roman" w:eastAsia="Calibri" w:hAnsi="Times New Roman" w:cs="Times New Roman"/>
          <w:kern w:val="2"/>
          <w:sz w:val="28"/>
          <w:szCs w:val="28"/>
        </w:rPr>
        <w:t>восьмом</w:t>
      </w: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0417E918" w14:textId="4DF6960B" w:rsidR="00B81BBB" w:rsidRPr="00692C08" w:rsidRDefault="00DA3F46" w:rsidP="009D2A50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B81BBB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5037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81BBB"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дополнить подразделом 2.14 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2455E462" w14:textId="77777777" w:rsidR="00B81BBB" w:rsidRPr="00692C08" w:rsidRDefault="00B81BBB" w:rsidP="000A70B4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E2752F4" w14:textId="513A2C91" w:rsidR="00B81BBB" w:rsidRPr="00692C08" w:rsidRDefault="00B81BBB" w:rsidP="000A70B4">
      <w:pPr>
        <w:spacing w:after="0" w:line="233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ectPr w:rsidR="00B81BBB" w:rsidRPr="00692C08" w:rsidSect="009B43E1">
          <w:headerReference w:type="first" r:id="rId17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692C0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2.14.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</w:t>
      </w:r>
      <w:r w:rsidR="003467B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</w:t>
      </w:r>
    </w:p>
    <w:p w14:paraId="15A61BD5" w14:textId="3FF770AA" w:rsidR="00B81BBB" w:rsidRPr="00692C08" w:rsidRDefault="00B81BBB" w:rsidP="00B81BBB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lastRenderedPageBreak/>
        <w:t>Таблица.</w:t>
      </w:r>
      <w:r w:rsidRPr="00692C08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standardContextual"/>
        </w:rPr>
        <w:t xml:space="preserve"> </w:t>
      </w:r>
      <w:r w:rsidRPr="00692C08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p w14:paraId="20866EE8" w14:textId="77777777" w:rsidR="00B81BBB" w:rsidRPr="00692C08" w:rsidRDefault="00B81BBB" w:rsidP="00B81BBB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</w:p>
    <w:tbl>
      <w:tblPr>
        <w:tblW w:w="1454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6"/>
        <w:gridCol w:w="2835"/>
        <w:gridCol w:w="1985"/>
        <w:gridCol w:w="2409"/>
        <w:gridCol w:w="1980"/>
        <w:gridCol w:w="2409"/>
        <w:gridCol w:w="2327"/>
      </w:tblGrid>
      <w:tr w:rsidR="00B81BBB" w:rsidRPr="00692C08" w14:paraId="3D4B06A2" w14:textId="77777777" w:rsidTr="00885F3F">
        <w:trPr>
          <w:trHeight w:val="616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597A6B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№</w:t>
            </w:r>
          </w:p>
          <w:p w14:paraId="63BA474A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4DDBB6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F2E2A8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Местонахождение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EE2583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2214AA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7FA430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CA8487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B81BBB" w:rsidRPr="00692C08" w14:paraId="5CEC3A45" w14:textId="77777777" w:rsidTr="00885F3F">
        <w:trPr>
          <w:trHeight w:val="70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4A5BA8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bookmarkStart w:id="39" w:name="_Hlk153267881"/>
            <w:r w:rsidRPr="00692C0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AAF799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E991EF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905737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6EA735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116802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CFE0B4" w14:textId="77777777" w:rsidR="00B81BBB" w:rsidRPr="00692C08" w:rsidRDefault="00B81BBB" w:rsidP="002556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</w:pPr>
            <w:r w:rsidRPr="00692C0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bookmarkEnd w:id="39"/>
      <w:tr w:rsidR="002839B1" w:rsidRPr="00692C08" w14:paraId="030529D9" w14:textId="77777777" w:rsidTr="00885F3F">
        <w:trPr>
          <w:trHeight w:val="132"/>
        </w:trPr>
        <w:tc>
          <w:tcPr>
            <w:tcW w:w="1454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FE65C" w14:textId="349C52E3" w:rsidR="002839B1" w:rsidRPr="00653987" w:rsidRDefault="002839B1" w:rsidP="00255600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98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zh-CN"/>
                <w14:ligatures w14:val="standardContextual"/>
              </w:rPr>
              <w:t>Планируемые объекты местного значения в области инженерной инфраструктуры</w:t>
            </w:r>
          </w:p>
        </w:tc>
      </w:tr>
      <w:tr w:rsidR="00F31BAD" w:rsidRPr="00692C08" w14:paraId="45009928" w14:textId="77777777" w:rsidTr="00885F3F">
        <w:trPr>
          <w:trHeight w:val="1589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9BD83" w14:textId="77777777" w:rsidR="00F31BAD" w:rsidRPr="00692C08" w:rsidRDefault="00F31BAD" w:rsidP="00F31BAD">
            <w:pPr>
              <w:numPr>
                <w:ilvl w:val="0"/>
                <w:numId w:val="2"/>
              </w:numPr>
              <w:spacing w:after="20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vAlign w:val="center"/>
          </w:tcPr>
          <w:p w14:paraId="7D2978C1" w14:textId="77777777" w:rsidR="000A56B7" w:rsidRDefault="000A56B7" w:rsidP="00F31BA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A56B7">
              <w:rPr>
                <w:rFonts w:ascii="Times New Roman" w:hAnsi="Times New Roman" w:cs="Times New Roman"/>
                <w:sz w:val="20"/>
                <w:szCs w:val="20"/>
              </w:rPr>
              <w:t xml:space="preserve">ВЛ 35 кВ «Горшечное – Ровенка» </w:t>
            </w:r>
          </w:p>
          <w:p w14:paraId="34C82D45" w14:textId="26AE0603" w:rsidR="00F31BAD" w:rsidRPr="00653987" w:rsidRDefault="000A56B7" w:rsidP="00F31BA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A56B7">
              <w:rPr>
                <w:rFonts w:ascii="Times New Roman" w:hAnsi="Times New Roman" w:cs="Times New Roman"/>
                <w:sz w:val="20"/>
                <w:szCs w:val="20"/>
              </w:rPr>
              <w:t>(реконструкция)</w:t>
            </w:r>
          </w:p>
        </w:tc>
        <w:tc>
          <w:tcPr>
            <w:tcW w:w="1985" w:type="dxa"/>
            <w:vAlign w:val="center"/>
          </w:tcPr>
          <w:p w14:paraId="51A46A01" w14:textId="77777777" w:rsidR="003508EB" w:rsidRPr="003508EB" w:rsidRDefault="003508EB" w:rsidP="003508E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508E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B83832E" w14:textId="77777777" w:rsidR="003508EB" w:rsidRPr="003508EB" w:rsidRDefault="003508EB" w:rsidP="003508E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508EB">
              <w:rPr>
                <w:rFonts w:ascii="Times New Roman" w:eastAsia="Calibri" w:hAnsi="Times New Roman" w:cs="Times New Roman"/>
                <w:sz w:val="20"/>
                <w:szCs w:val="16"/>
              </w:rPr>
              <w:t>Горшеченский район,</w:t>
            </w:r>
          </w:p>
          <w:p w14:paraId="6F4C34E1" w14:textId="77777777" w:rsidR="003508EB" w:rsidRPr="003508EB" w:rsidRDefault="003508EB" w:rsidP="003508E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508E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7E7D925E" w14:textId="0950F073" w:rsidR="00F31BAD" w:rsidRPr="00692C08" w:rsidRDefault="003508EB" w:rsidP="003508E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508EB">
              <w:rPr>
                <w:rFonts w:ascii="Times New Roman" w:eastAsia="Calibri" w:hAnsi="Times New Roman" w:cs="Times New Roman"/>
                <w:sz w:val="20"/>
                <w:szCs w:val="16"/>
              </w:rPr>
              <w:t>«Старороговский сельсовет»</w:t>
            </w:r>
          </w:p>
        </w:tc>
        <w:tc>
          <w:tcPr>
            <w:tcW w:w="2409" w:type="dxa"/>
            <w:vAlign w:val="center"/>
          </w:tcPr>
          <w:p w14:paraId="32652C57" w14:textId="065BA237" w:rsidR="00F31BAD" w:rsidRPr="00692C08" w:rsidRDefault="00E004FC" w:rsidP="00F31BAD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004FC"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  <w:t>Напряжение 35 кВ, длина 4965,14 км</w:t>
            </w:r>
          </w:p>
        </w:tc>
        <w:tc>
          <w:tcPr>
            <w:tcW w:w="1980" w:type="dxa"/>
            <w:vAlign w:val="center"/>
          </w:tcPr>
          <w:p w14:paraId="6E62D9BF" w14:textId="57F13A68" w:rsidR="00F31BAD" w:rsidRPr="00692C08" w:rsidRDefault="00F31BAD" w:rsidP="00F31BAD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14873EA" w14:textId="2B6848A7" w:rsidR="00F31BAD" w:rsidRPr="00692C08" w:rsidRDefault="00715B44" w:rsidP="00F31BAD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zh-CN"/>
              </w:rPr>
            </w:pPr>
            <w:r w:rsidRPr="00715B44">
              <w:rPr>
                <w:rFonts w:ascii="Times New Roman" w:hAnsi="Times New Roman" w:cs="Times New Roman"/>
                <w:color w:val="000000"/>
                <w:sz w:val="20"/>
                <w:lang w:eastAsia="zh-CN"/>
              </w:rPr>
              <w:t>Необходимость модернизации оборудования систем энергетики конкретного муниципального образования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393B7D8" w14:textId="2F9EABE5" w:rsidR="00F31BAD" w:rsidRPr="00692C08" w:rsidRDefault="00F31BAD" w:rsidP="00F31BAD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92C08">
              <w:rPr>
                <w:rFonts w:ascii="Times New Roman" w:eastAsia="Calibri" w:hAnsi="Times New Roman" w:cs="Times New Roman"/>
                <w:color w:val="000000"/>
                <w:sz w:val="20"/>
              </w:rPr>
              <w:t>Повышение надежности инженерных систем муниципального образования</w:t>
            </w:r>
          </w:p>
        </w:tc>
      </w:tr>
      <w:tr w:rsidR="003508EB" w:rsidRPr="00692C08" w14:paraId="2E1E2699" w14:textId="77777777" w:rsidTr="003508EB">
        <w:trPr>
          <w:trHeight w:val="177"/>
        </w:trPr>
        <w:tc>
          <w:tcPr>
            <w:tcW w:w="1454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2D339" w14:textId="54017A71" w:rsidR="003508EB" w:rsidRPr="003508EB" w:rsidRDefault="003508EB" w:rsidP="00F31BAD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</w:rPr>
            </w:pPr>
            <w:r w:rsidRPr="003508EB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</w:rPr>
              <w:t>Планируемые объекты местного значения в области культурно-бытового и социального обслуживания</w:t>
            </w:r>
          </w:p>
        </w:tc>
      </w:tr>
      <w:tr w:rsidR="003508EB" w:rsidRPr="00692C08" w14:paraId="21293FD2" w14:textId="77777777" w:rsidTr="00E63176">
        <w:trPr>
          <w:trHeight w:val="1589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10647" w14:textId="77777777" w:rsidR="003508EB" w:rsidRPr="00692C08" w:rsidRDefault="003508EB" w:rsidP="003508EB">
            <w:pPr>
              <w:numPr>
                <w:ilvl w:val="0"/>
                <w:numId w:val="2"/>
              </w:numPr>
              <w:spacing w:after="20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  <w14:ligatures w14:val="standardContextual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A96A7" w14:textId="38E37535" w:rsidR="003508EB" w:rsidRPr="003508EB" w:rsidRDefault="003508EB" w:rsidP="003508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16"/>
              </w:rPr>
              <w:t>Роговский филиал МКОУ «Роговская СОШ»</w:t>
            </w:r>
            <w:r w:rsidRPr="003508EB">
              <w:rPr>
                <w:rFonts w:ascii="Times New Roman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4827B" w14:textId="77777777" w:rsidR="003508EB" w:rsidRPr="003508EB" w:rsidRDefault="003508EB" w:rsidP="003508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508EB">
              <w:rPr>
                <w:rFonts w:ascii="Times New Roman" w:hAnsi="Times New Roman" w:cs="Times New Roman"/>
                <w:sz w:val="20"/>
                <w:szCs w:val="16"/>
              </w:rPr>
              <w:t>Курская область,</w:t>
            </w:r>
          </w:p>
          <w:p w14:paraId="15AE86F2" w14:textId="77777777" w:rsidR="003508EB" w:rsidRPr="003508EB" w:rsidRDefault="003508EB" w:rsidP="003508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508EB">
              <w:rPr>
                <w:rFonts w:ascii="Times New Roman" w:hAnsi="Times New Roman" w:cs="Times New Roman"/>
                <w:sz w:val="20"/>
                <w:szCs w:val="16"/>
              </w:rPr>
              <w:t>Горшеченский район,</w:t>
            </w:r>
          </w:p>
          <w:p w14:paraId="637BB8B8" w14:textId="77777777" w:rsidR="003508EB" w:rsidRPr="003508EB" w:rsidRDefault="003508EB" w:rsidP="003508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508EB">
              <w:rPr>
                <w:rFonts w:ascii="Times New Roman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1C6A5DA3" w14:textId="77777777" w:rsidR="003508EB" w:rsidRPr="003508EB" w:rsidRDefault="003508EB" w:rsidP="003508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508EB">
              <w:rPr>
                <w:rFonts w:ascii="Times New Roman" w:hAnsi="Times New Roman" w:cs="Times New Roman"/>
                <w:sz w:val="20"/>
                <w:szCs w:val="16"/>
              </w:rPr>
              <w:t>«Старороговский сельсовет»</w:t>
            </w:r>
          </w:p>
          <w:p w14:paraId="3796F42E" w14:textId="77777777" w:rsidR="003508EB" w:rsidRPr="003508EB" w:rsidRDefault="003508EB" w:rsidP="003508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508EB">
              <w:rPr>
                <w:rFonts w:ascii="Times New Roman" w:hAnsi="Times New Roman" w:cs="Times New Roman"/>
                <w:sz w:val="20"/>
                <w:szCs w:val="16"/>
              </w:rPr>
              <w:t xml:space="preserve"> с. Старое Роговое,</w:t>
            </w:r>
          </w:p>
          <w:p w14:paraId="3B225BBC" w14:textId="35226ADE" w:rsidR="003508EB" w:rsidRPr="003508EB" w:rsidRDefault="003508EB" w:rsidP="003508E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508EB">
              <w:rPr>
                <w:rFonts w:ascii="Times New Roman" w:hAnsi="Times New Roman" w:cs="Times New Roman"/>
                <w:sz w:val="20"/>
                <w:szCs w:val="16"/>
              </w:rPr>
              <w:t>ул. Центральная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617AF" w14:textId="69DEADC8" w:rsidR="003508EB" w:rsidRPr="003508EB" w:rsidRDefault="003508EB" w:rsidP="003508EB">
            <w:pPr>
              <w:spacing w:after="0" w:line="240" w:lineRule="auto"/>
              <w:ind w:firstLine="5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zh-CN"/>
              </w:rPr>
            </w:pPr>
            <w:r w:rsidRPr="007D6920">
              <w:rPr>
                <w:rFonts w:ascii="Times New Roman" w:hAnsi="Times New Roman" w:cs="Times New Roman"/>
                <w:sz w:val="20"/>
                <w:szCs w:val="16"/>
              </w:rPr>
              <w:t xml:space="preserve">Вместимость </w:t>
            </w:r>
            <w:r w:rsidR="007D6920" w:rsidRPr="007D6920">
              <w:rPr>
                <w:rFonts w:ascii="Times New Roman" w:hAnsi="Times New Roman" w:cs="Times New Roman"/>
                <w:sz w:val="20"/>
                <w:szCs w:val="16"/>
              </w:rPr>
              <w:t>8</w:t>
            </w:r>
            <w:r w:rsidRPr="007D6920">
              <w:rPr>
                <w:rFonts w:ascii="Times New Roman" w:hAnsi="Times New Roman" w:cs="Times New Roman"/>
                <w:sz w:val="20"/>
                <w:szCs w:val="16"/>
              </w:rPr>
              <w:t>0 мест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76CFD" w14:textId="7A8CC533" w:rsidR="003508EB" w:rsidRPr="003508EB" w:rsidRDefault="003508EB" w:rsidP="003508EB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508EB">
              <w:rPr>
                <w:rFonts w:ascii="Times New Roman" w:hAnsi="Times New Roman" w:cs="Times New Roman"/>
                <w:color w:val="000000" w:themeColor="text1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33EFC68" w14:textId="77777777" w:rsidR="003508EB" w:rsidRPr="003508EB" w:rsidRDefault="003508EB" w:rsidP="003508E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lang w:eastAsia="zh-CN"/>
              </w:rPr>
            </w:pPr>
            <w:r w:rsidRPr="003508EB">
              <w:rPr>
                <w:rFonts w:ascii="Times New Roman" w:hAnsi="Times New Roman" w:cs="Times New Roman"/>
                <w:color w:val="000000"/>
                <w:sz w:val="20"/>
                <w:lang w:eastAsia="zh-CN"/>
              </w:rPr>
              <w:t xml:space="preserve">Местоположение определено в соответствии с </w:t>
            </w:r>
          </w:p>
          <w:p w14:paraId="1265DF00" w14:textId="77777777" w:rsidR="003508EB" w:rsidRPr="003508EB" w:rsidRDefault="003508EB" w:rsidP="003508E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lang w:eastAsia="zh-CN"/>
              </w:rPr>
            </w:pPr>
            <w:r w:rsidRPr="003508EB">
              <w:rPr>
                <w:rFonts w:ascii="Times New Roman" w:hAnsi="Times New Roman" w:cs="Times New Roman"/>
                <w:color w:val="000000"/>
                <w:sz w:val="20"/>
                <w:lang w:eastAsia="zh-CN"/>
              </w:rPr>
              <w:t xml:space="preserve">СП 42.13330.2016 </w:t>
            </w:r>
          </w:p>
          <w:p w14:paraId="5ACD0CA3" w14:textId="6928C5D5" w:rsidR="003508EB" w:rsidRPr="003508EB" w:rsidRDefault="003508EB" w:rsidP="003508EB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lang w:eastAsia="zh-CN"/>
              </w:rPr>
            </w:pPr>
            <w:r w:rsidRPr="003508EB">
              <w:rPr>
                <w:rFonts w:ascii="Times New Roman" w:hAnsi="Times New Roman" w:cs="Times New Roman"/>
                <w:color w:val="000000"/>
                <w:sz w:val="20"/>
                <w:lang w:eastAsia="zh-CN"/>
              </w:rPr>
              <w:t>«СНиП 2.07.01-89* Градостроительство. Планировка и застройка городских и сельских поселений» по допустимому уровню обеспеченности и по уровню территориальной доступности к объектам социального обслуживания населения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76AA42E" w14:textId="5C3A7D7B" w:rsidR="003508EB" w:rsidRPr="003508EB" w:rsidRDefault="003508EB" w:rsidP="003508EB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3508EB">
              <w:rPr>
                <w:rFonts w:ascii="Times New Roman" w:hAnsi="Times New Roman" w:cs="Times New Roman"/>
                <w:color w:val="000000"/>
                <w:sz w:val="20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</w:tbl>
    <w:p w14:paraId="55DA4087" w14:textId="68C52B83" w:rsidR="00B81BBB" w:rsidRPr="00692C08" w:rsidRDefault="00B81BBB" w:rsidP="00B81BBB">
      <w:pPr>
        <w:spacing w:after="0" w:line="244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2C5F0A64" w14:textId="77777777" w:rsidR="00B81BBB" w:rsidRPr="00692C08" w:rsidRDefault="00B81BBB" w:rsidP="00B81BBB">
      <w:pPr>
        <w:spacing w:after="0" w:line="247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B81BBB" w:rsidRPr="00692C08" w:rsidSect="00765369">
          <w:headerReference w:type="first" r:id="rId18"/>
          <w:pgSz w:w="16838" w:h="11906" w:orient="landscape"/>
          <w:pgMar w:top="1701" w:right="1134" w:bottom="1134" w:left="1134" w:header="709" w:footer="709" w:gutter="0"/>
          <w:pgNumType w:start="19"/>
          <w:cols w:space="708"/>
          <w:docGrid w:linePitch="360"/>
        </w:sectPr>
      </w:pPr>
    </w:p>
    <w:p w14:paraId="551E6955" w14:textId="76B595C7" w:rsidR="00B81BBB" w:rsidRPr="00692C08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92C08">
        <w:rPr>
          <w:rFonts w:ascii="Times New Roman" w:hAnsi="Times New Roman" w:cs="Times New Roman"/>
          <w:sz w:val="28"/>
          <w:szCs w:val="28"/>
        </w:rPr>
        <w:lastRenderedPageBreak/>
        <w:t>4) </w:t>
      </w:r>
      <w:r w:rsidRPr="00692C08">
        <w:rPr>
          <w:rFonts w:ascii="Times New Roman" w:eastAsia="Calibri" w:hAnsi="Times New Roman" w:cs="Times New Roman"/>
          <w:sz w:val="28"/>
          <w:szCs w:val="28"/>
        </w:rPr>
        <w:t>раздел 3 «Оценка возможного влияния планируемых для размещения объектов местного значения на комплексное развитие» исключить;</w:t>
      </w:r>
    </w:p>
    <w:p w14:paraId="0ABBB4E7" w14:textId="7E844741" w:rsidR="00B81BBB" w:rsidRPr="00692C08" w:rsidRDefault="00B81BBB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5) раздел 4 «Мероприятия, утвержденные документом территориального планирования </w:t>
      </w:r>
      <w:bookmarkStart w:id="40" w:name="_Hlk138242452"/>
      <w:r w:rsidR="00EC5325" w:rsidRPr="00EC5325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</w:t>
      </w:r>
      <w:r w:rsidR="00EC532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7A102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 Горшеченского района» </w:t>
      </w:r>
      <w:r w:rsidR="00A6262A" w:rsidRPr="00692C08">
        <w:rPr>
          <w:rFonts w:ascii="Times New Roman" w:eastAsia="Calibri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32B3BB4A" w14:textId="77777777" w:rsidR="00A6262A" w:rsidRPr="00692C08" w:rsidRDefault="00A6262A" w:rsidP="000A70B4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04C4465" w14:textId="6982DBED" w:rsidR="000A70B4" w:rsidRPr="00692C08" w:rsidRDefault="00A6262A" w:rsidP="000A70B4">
      <w:pPr>
        <w:widowControl w:val="0"/>
        <w:tabs>
          <w:tab w:val="left" w:pos="7513"/>
        </w:tabs>
        <w:autoSpaceDE w:val="0"/>
        <w:autoSpaceDN w:val="0"/>
        <w:spacing w:after="0" w:line="233" w:lineRule="auto"/>
        <w:jc w:val="center"/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</w:pPr>
      <w:r w:rsidRPr="00A20718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>«</w:t>
      </w:r>
      <w:r w:rsidR="00A20718" w:rsidRPr="00A20718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>4</w:t>
      </w:r>
      <w:r w:rsidRPr="00A20718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. </w:t>
      </w:r>
      <w:r w:rsidR="000A70B4" w:rsidRPr="00A20718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МЕРОПРИЯТИЯ, </w:t>
      </w:r>
      <w:r w:rsidRPr="00A20718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УТВЕРЖДЕННЫЕ </w:t>
      </w:r>
      <w:r w:rsidR="000A70B4" w:rsidRPr="00A20718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>СХЕМОЙ</w:t>
      </w:r>
      <w:r w:rsidRPr="00A20718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 ТЕРРИТОРИАЛЬНОГО ПЛАНИРОВАНИЯ КУРСКОЙ ОБЛАСТИ</w:t>
      </w:r>
      <w:r w:rsidRPr="00692C08"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  <w:t xml:space="preserve"> </w:t>
      </w:r>
    </w:p>
    <w:p w14:paraId="38E8C450" w14:textId="45900EF8" w:rsidR="00A6262A" w:rsidRPr="00692C08" w:rsidRDefault="00A6262A" w:rsidP="000A70B4">
      <w:pPr>
        <w:widowControl w:val="0"/>
        <w:tabs>
          <w:tab w:val="left" w:pos="7513"/>
        </w:tabs>
        <w:autoSpaceDE w:val="0"/>
        <w:autoSpaceDN w:val="0"/>
        <w:spacing w:after="0" w:line="233" w:lineRule="auto"/>
        <w:jc w:val="center"/>
        <w:rPr>
          <w:rFonts w:ascii="Times New Roman" w:eastAsia="Times New Roman" w:hAnsi="Times New Roman" w:cs="Times New Roman"/>
          <w:b/>
          <w:bCs/>
          <w:color w:val="000009"/>
          <w:kern w:val="2"/>
          <w:sz w:val="28"/>
          <w:szCs w:val="28"/>
        </w:rPr>
      </w:pPr>
    </w:p>
    <w:p w14:paraId="01D7489D" w14:textId="48682C41" w:rsidR="00EC5325" w:rsidRPr="00692C08" w:rsidRDefault="00A6262A" w:rsidP="00EC532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92C08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>Схемой</w:t>
      </w:r>
      <w:r w:rsidR="00862C99" w:rsidRPr="00692C08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 xml:space="preserve"> </w:t>
      </w:r>
      <w:r w:rsidRPr="00692C08"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 xml:space="preserve">территориального планирования Курской области запланированы следующие мероприятия, </w:t>
      </w:r>
      <w:r w:rsidR="00EC5325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муниципального образования </w:t>
      </w:r>
      <w:r w:rsidR="009A7DCD" w:rsidRPr="009A7DCD">
        <w:rPr>
          <w:rFonts w:ascii="Times New Roman" w:eastAsia="Calibri" w:hAnsi="Times New Roman" w:cs="Times New Roman"/>
          <w:kern w:val="2"/>
          <w:sz w:val="28"/>
          <w:szCs w:val="28"/>
        </w:rPr>
        <w:t>«Старороговский</w:t>
      </w:r>
      <w:r w:rsidR="005D5A82" w:rsidRPr="005D5A8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Горшеченского района</w:t>
      </w:r>
      <w:r w:rsidR="00EC5325" w:rsidRPr="00692C0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области.</w:t>
      </w:r>
    </w:p>
    <w:p w14:paraId="16C72AA0" w14:textId="3B096B6E" w:rsidR="00A6262A" w:rsidRPr="00692C08" w:rsidRDefault="00A6262A" w:rsidP="005D5A82">
      <w:pPr>
        <w:widowControl w:val="0"/>
        <w:tabs>
          <w:tab w:val="left" w:pos="7513"/>
        </w:tabs>
        <w:autoSpaceDE w:val="0"/>
        <w:autoSpaceDN w:val="0"/>
        <w:spacing w:after="0" w:line="233" w:lineRule="auto"/>
        <w:jc w:val="both"/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</w:pPr>
    </w:p>
    <w:p w14:paraId="69EC02AA" w14:textId="13395CCC" w:rsidR="00A6262A" w:rsidRPr="00692C08" w:rsidRDefault="00A6262A" w:rsidP="000A70B4">
      <w:pPr>
        <w:keepNext/>
        <w:tabs>
          <w:tab w:val="left" w:pos="-142"/>
        </w:tabs>
        <w:spacing w:after="0" w:line="233" w:lineRule="auto"/>
        <w:jc w:val="both"/>
        <w:outlineLvl w:val="0"/>
        <w:rPr>
          <w:rFonts w:ascii="Times New Roman" w:eastAsia="Calibri" w:hAnsi="Times New Roman" w:cs="Times New Roman"/>
          <w:b/>
          <w:bCs/>
          <w:sz w:val="28"/>
          <w:szCs w:val="28"/>
        </w:rPr>
      </w:pPr>
      <w:bookmarkStart w:id="41" w:name="_Hlk144728985"/>
      <w:r w:rsidRPr="00692C0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Таблица. Планируемые объекты капитального строительства в области здравоохранения регионального значения на территории муниципального образования </w:t>
      </w:r>
      <w:r w:rsidR="00EC5325" w:rsidRPr="00EC5325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муниципального образования </w:t>
      </w:r>
      <w:r w:rsidR="009A7DCD" w:rsidRPr="009A7DCD">
        <w:rPr>
          <w:rFonts w:ascii="Times New Roman" w:eastAsia="Calibri" w:hAnsi="Times New Roman" w:cs="Times New Roman"/>
          <w:b/>
          <w:bCs/>
          <w:sz w:val="28"/>
          <w:szCs w:val="28"/>
        </w:rPr>
        <w:t>«Старороговский</w:t>
      </w:r>
      <w:r w:rsidR="005D5A82" w:rsidRPr="005D5A82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сельсовет»</w:t>
      </w:r>
      <w:r w:rsidR="00EC5325" w:rsidRPr="00EC5325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="005D5A82" w:rsidRPr="005D5A82">
        <w:rPr>
          <w:rFonts w:ascii="Times New Roman" w:eastAsia="Calibri" w:hAnsi="Times New Roman" w:cs="Times New Roman"/>
          <w:b/>
          <w:bCs/>
          <w:sz w:val="28"/>
          <w:szCs w:val="28"/>
        </w:rPr>
        <w:t>Горшеченск</w:t>
      </w:r>
      <w:r w:rsidR="00EC5325" w:rsidRPr="00EC5325">
        <w:rPr>
          <w:rFonts w:ascii="Times New Roman" w:eastAsia="Calibri" w:hAnsi="Times New Roman" w:cs="Times New Roman"/>
          <w:b/>
          <w:bCs/>
          <w:sz w:val="28"/>
          <w:szCs w:val="28"/>
        </w:rPr>
        <w:t>ого района Курской области.</w:t>
      </w:r>
    </w:p>
    <w:p w14:paraId="1E2F3456" w14:textId="77777777" w:rsidR="00A6262A" w:rsidRPr="00692C08" w:rsidRDefault="00A6262A" w:rsidP="000A70B4">
      <w:pPr>
        <w:keepNext/>
        <w:tabs>
          <w:tab w:val="left" w:pos="-142"/>
        </w:tabs>
        <w:spacing w:after="0" w:line="233" w:lineRule="auto"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992"/>
        <w:gridCol w:w="2885"/>
        <w:gridCol w:w="2628"/>
      </w:tblGrid>
      <w:tr w:rsidR="00A6262A" w:rsidRPr="00692C08" w14:paraId="2A6B0648" w14:textId="77777777" w:rsidTr="00255600">
        <w:trPr>
          <w:trHeight w:val="364"/>
          <w:tblHeader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3F79565" w14:textId="77777777" w:rsidR="00A6262A" w:rsidRPr="00692C08" w:rsidRDefault="00A6262A" w:rsidP="0025560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ar-SA"/>
              </w:rPr>
            </w:pPr>
            <w:r w:rsidRPr="00692C08">
              <w:rPr>
                <w:rFonts w:ascii="Times New Roman" w:hAnsi="Times New Roman" w:cs="Times New Roman"/>
                <w:b/>
                <w:sz w:val="20"/>
                <w:lang w:eastAsia="ar-SA"/>
              </w:rPr>
              <w:t>№ п/п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C2B087A" w14:textId="77777777" w:rsidR="00A6262A" w:rsidRPr="00692C08" w:rsidRDefault="00A6262A" w:rsidP="0025560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lang w:eastAsia="ar-SA"/>
              </w:rPr>
            </w:pPr>
            <w:r w:rsidRPr="00692C08">
              <w:rPr>
                <w:rFonts w:ascii="Times New Roman" w:hAnsi="Times New Roman" w:cs="Times New Roman"/>
                <w:b/>
                <w:sz w:val="20"/>
                <w:lang w:eastAsia="ar-SA"/>
              </w:rPr>
              <w:t>Наименование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9F1006B" w14:textId="77777777" w:rsidR="00A6262A" w:rsidRPr="00692C08" w:rsidRDefault="00A6262A" w:rsidP="0025560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lang w:eastAsia="ar-SA"/>
              </w:rPr>
            </w:pPr>
            <w:r w:rsidRPr="00692C08">
              <w:rPr>
                <w:rFonts w:ascii="Times New Roman" w:hAnsi="Times New Roman" w:cs="Times New Roman"/>
                <w:b/>
                <w:sz w:val="20"/>
                <w:lang w:eastAsia="ar-SA"/>
              </w:rPr>
              <w:t>Местонахождение объекта</w:t>
            </w:r>
          </w:p>
        </w:tc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DA9E960" w14:textId="77777777" w:rsidR="00A6262A" w:rsidRPr="00692C08" w:rsidRDefault="00A6262A" w:rsidP="0025560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lang w:eastAsia="ar-SA"/>
              </w:rPr>
            </w:pPr>
            <w:r w:rsidRPr="00692C08">
              <w:rPr>
                <w:rFonts w:ascii="Times New Roman" w:hAnsi="Times New Roman" w:cs="Times New Roman"/>
                <w:b/>
                <w:sz w:val="20"/>
                <w:lang w:eastAsia="ar-SA"/>
              </w:rPr>
              <w:t>Характеристика</w:t>
            </w:r>
          </w:p>
        </w:tc>
      </w:tr>
      <w:tr w:rsidR="001D11B9" w:rsidRPr="00692C08" w14:paraId="020707C4" w14:textId="77777777" w:rsidTr="00255600">
        <w:trPr>
          <w:trHeight w:val="45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DCBC1D" w14:textId="77777777" w:rsidR="001D11B9" w:rsidRPr="00692C08" w:rsidRDefault="001D11B9" w:rsidP="00255600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eastAsia="ar-SA"/>
              </w:rPr>
            </w:pP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D299B12" w14:textId="29B91D39" w:rsidR="001D11B9" w:rsidRPr="00692C08" w:rsidRDefault="00201C14" w:rsidP="0025560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201C14">
              <w:rPr>
                <w:rFonts w:ascii="Times New Roman" w:hAnsi="Times New Roman" w:cs="Times New Roman"/>
                <w:sz w:val="20"/>
                <w:szCs w:val="20"/>
              </w:rPr>
              <w:t>Старо-Роговский</w:t>
            </w:r>
            <w:r w:rsidR="001D11B9" w:rsidRPr="00692C08">
              <w:rPr>
                <w:rFonts w:ascii="Times New Roman" w:hAnsi="Times New Roman" w:cs="Times New Roman"/>
                <w:sz w:val="20"/>
                <w:szCs w:val="20"/>
              </w:rPr>
              <w:t xml:space="preserve"> ФАП областного бюджетного учреждения здравоохранения «</w:t>
            </w:r>
            <w:r w:rsidR="005D5A82">
              <w:rPr>
                <w:rFonts w:ascii="Times New Roman" w:hAnsi="Times New Roman" w:cs="Times New Roman"/>
                <w:sz w:val="20"/>
                <w:szCs w:val="20"/>
              </w:rPr>
              <w:t>Горшеченская</w:t>
            </w:r>
            <w:r w:rsidR="001D11B9" w:rsidRPr="00692C08">
              <w:rPr>
                <w:rFonts w:ascii="Times New Roman" w:hAnsi="Times New Roman" w:cs="Times New Roman"/>
                <w:sz w:val="20"/>
                <w:szCs w:val="20"/>
              </w:rPr>
              <w:t xml:space="preserve"> центральная районная больница» министерства здравоохранения Курской области (строительство)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4703A59" w14:textId="77777777" w:rsidR="001D11B9" w:rsidRPr="00692C08" w:rsidRDefault="001D11B9" w:rsidP="0025560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92C08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258F698" w14:textId="77777777" w:rsidR="005D5A82" w:rsidRPr="005D5A82" w:rsidRDefault="005D5A82" w:rsidP="005D5A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5D5A82">
              <w:rPr>
                <w:rFonts w:ascii="Times New Roman" w:eastAsia="Calibri" w:hAnsi="Times New Roman" w:cs="Times New Roman"/>
                <w:sz w:val="20"/>
                <w:szCs w:val="16"/>
              </w:rPr>
              <w:t>Горшеченский район,</w:t>
            </w:r>
          </w:p>
          <w:p w14:paraId="69F8EE6C" w14:textId="77777777" w:rsidR="005D5A82" w:rsidRPr="005D5A82" w:rsidRDefault="005D5A82" w:rsidP="005D5A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5D5A82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305FEE9" w14:textId="1CBDE783" w:rsidR="00F31BAD" w:rsidRDefault="005D5A82" w:rsidP="005D5A82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5D5A82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 w:rsidR="009A7DCD">
              <w:rPr>
                <w:rFonts w:ascii="Times New Roman" w:eastAsia="Calibri" w:hAnsi="Times New Roman" w:cs="Times New Roman"/>
                <w:sz w:val="20"/>
                <w:szCs w:val="16"/>
              </w:rPr>
              <w:t>Старороговский</w:t>
            </w:r>
            <w:r w:rsidRPr="005D5A82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 w:rsidR="00F31BAD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, </w:t>
            </w:r>
          </w:p>
          <w:p w14:paraId="0DFA7438" w14:textId="0AE56E8B" w:rsidR="001D11B9" w:rsidRPr="00692C08" w:rsidRDefault="00201C14" w:rsidP="005D5A8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eastAsia="zh-CN"/>
              </w:rPr>
            </w:pPr>
            <w:r w:rsidRPr="00201C14">
              <w:rPr>
                <w:rFonts w:ascii="Times New Roman" w:eastAsia="Calibri" w:hAnsi="Times New Roman" w:cs="Times New Roman"/>
                <w:sz w:val="20"/>
                <w:szCs w:val="16"/>
              </w:rPr>
              <w:t>с. Старое Роговое</w:t>
            </w:r>
          </w:p>
        </w:tc>
        <w:tc>
          <w:tcPr>
            <w:tcW w:w="2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638DE7A" w14:textId="076E9A08" w:rsidR="00AE04D2" w:rsidRPr="00AE04D2" w:rsidRDefault="00AE04D2" w:rsidP="00AE04D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AE04D2">
              <w:rPr>
                <w:rFonts w:ascii="Times New Roman" w:hAnsi="Times New Roman" w:cs="Times New Roman"/>
                <w:sz w:val="20"/>
                <w:szCs w:val="16"/>
              </w:rPr>
              <w:t xml:space="preserve">Площадь </w:t>
            </w:r>
            <w:r w:rsidRPr="00AE04D2">
              <w:rPr>
                <w:rFonts w:ascii="Times New Roman" w:hAnsi="Times New Roman" w:cs="Times New Roman"/>
                <w:sz w:val="20"/>
                <w:szCs w:val="16"/>
              </w:rPr>
              <w:softHyphen/>
              <w:t xml:space="preserve">– </w:t>
            </w:r>
            <w:r w:rsidR="00201C14">
              <w:rPr>
                <w:rFonts w:ascii="Times New Roman" w:hAnsi="Times New Roman" w:cs="Times New Roman"/>
                <w:sz w:val="20"/>
                <w:szCs w:val="16"/>
              </w:rPr>
              <w:t>90</w:t>
            </w:r>
            <w:r w:rsidRPr="00AE04D2">
              <w:rPr>
                <w:rFonts w:ascii="Times New Roman" w:hAnsi="Times New Roman" w:cs="Times New Roman"/>
                <w:sz w:val="20"/>
                <w:szCs w:val="16"/>
              </w:rPr>
              <w:t xml:space="preserve"> м</w:t>
            </w:r>
            <w:r w:rsidRPr="00AE04D2">
              <w:rPr>
                <w:rFonts w:ascii="Times New Roman" w:hAnsi="Times New Roman" w:cs="Times New Roman"/>
                <w:sz w:val="20"/>
                <w:szCs w:val="16"/>
                <w:vertAlign w:val="superscript"/>
              </w:rPr>
              <w:t>2</w:t>
            </w:r>
            <w:r w:rsidRPr="00AE04D2">
              <w:rPr>
                <w:rFonts w:ascii="Times New Roman" w:hAnsi="Times New Roman" w:cs="Times New Roman"/>
                <w:sz w:val="20"/>
                <w:szCs w:val="16"/>
              </w:rPr>
              <w:t>, мощность – 20 посещений в смену,</w:t>
            </w:r>
          </w:p>
          <w:p w14:paraId="5C4945C9" w14:textId="056FD9F9" w:rsidR="001D11B9" w:rsidRPr="00692C08" w:rsidRDefault="00AE04D2" w:rsidP="00AE04D2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eastAsia="zh-CN"/>
              </w:rPr>
            </w:pPr>
            <w:r w:rsidRPr="00AE04D2">
              <w:rPr>
                <w:rFonts w:ascii="Times New Roman" w:hAnsi="Times New Roman" w:cs="Times New Roman"/>
                <w:sz w:val="20"/>
                <w:szCs w:val="16"/>
              </w:rPr>
              <w:t>уровень медицинской организации – первый</w:t>
            </w:r>
          </w:p>
        </w:tc>
      </w:tr>
    </w:tbl>
    <w:bookmarkEnd w:id="41"/>
    <w:bookmarkEnd w:id="40"/>
    <w:p w14:paraId="3D406A5C" w14:textId="021DC790" w:rsidR="004003FA" w:rsidRDefault="00150B38" w:rsidP="005D5A8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9"/>
          <w:kern w:val="2"/>
          <w:sz w:val="28"/>
          <w:szCs w:val="28"/>
        </w:rPr>
        <w:t>»;</w:t>
      </w:r>
    </w:p>
    <w:p w14:paraId="5E17BF48" w14:textId="4B23F37A" w:rsidR="00B81BBB" w:rsidRPr="00692C08" w:rsidRDefault="00B81BBB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F31BAD">
        <w:rPr>
          <w:rFonts w:ascii="Times New Roman" w:eastAsia="Calibri" w:hAnsi="Times New Roman" w:cs="Times New Roman"/>
          <w:kern w:val="2"/>
          <w:sz w:val="28"/>
          <w:szCs w:val="28"/>
        </w:rPr>
        <w:t>6) раздел 5 «Предложения по изменению границ муниципального образования и баланса земель в пределах перспективной границы муниципального образования» исключить;</w:t>
      </w:r>
    </w:p>
    <w:p w14:paraId="4CC0F941" w14:textId="0A0DD355" w:rsidR="00F31BAD" w:rsidRDefault="00F31BAD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7) раздел 6 «Технико-экономические показатели» исключить;</w:t>
      </w:r>
    </w:p>
    <w:p w14:paraId="5012244B" w14:textId="787847C3" w:rsidR="00B81BBB" w:rsidRPr="00692C08" w:rsidRDefault="00F31BAD" w:rsidP="00B81BB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8</w:t>
      </w:r>
      <w:r w:rsidR="00B81BBB" w:rsidRPr="00692C08">
        <w:rPr>
          <w:rFonts w:ascii="Times New Roman" w:eastAsia="Calibri" w:hAnsi="Times New Roman" w:cs="Times New Roman"/>
          <w:kern w:val="2"/>
          <w:sz w:val="28"/>
          <w:szCs w:val="28"/>
        </w:rPr>
        <w:t>) раздел «Список литературы» исключить;</w:t>
      </w:r>
      <w:bookmarkStart w:id="42" w:name="_Hlk134112450"/>
    </w:p>
    <w:p w14:paraId="630723BE" w14:textId="19CCEAB6" w:rsidR="00B81BBB" w:rsidRPr="00692C08" w:rsidRDefault="00F31BAD" w:rsidP="00B81B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</w:rPr>
        <w:t>9</w:t>
      </w:r>
      <w:r w:rsidR="00B81BBB" w:rsidRPr="00692C08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) дополнить </w:t>
      </w:r>
      <w:bookmarkEnd w:id="42"/>
      <w:r w:rsidR="00A16C96" w:rsidRPr="00692C08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Картой объектов транспортной и инженерной инфраструктур, </w:t>
      </w:r>
      <w:r w:rsidR="00B81BBB" w:rsidRPr="00692C08">
        <w:rPr>
          <w:rFonts w:ascii="Times New Roman" w:eastAsia="Times New Roman" w:hAnsi="Times New Roman" w:cs="Times New Roman"/>
          <w:kern w:val="2"/>
          <w:sz w:val="28"/>
          <w:szCs w:val="28"/>
        </w:rPr>
        <w:t>Картой современного использования территории, Картой использования территории с отображением зон с особыми условиями использования территорий следующего содержания:</w:t>
      </w:r>
    </w:p>
    <w:p w14:paraId="453E653E" w14:textId="77777777" w:rsidR="003C176A" w:rsidRDefault="003C176A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287AFCE7" w14:textId="73740706" w:rsidR="00A16C96" w:rsidRPr="00692C08" w:rsidRDefault="00A16C96" w:rsidP="00A16C9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«Карта объектов транспортной и инженерной инфраструктур </w:t>
      </w:r>
    </w:p>
    <w:p w14:paraId="4BC026DA" w14:textId="77777777" w:rsidR="00A16C96" w:rsidRPr="00692C08" w:rsidRDefault="00A16C96" w:rsidP="00B81BB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19256CF4" w14:textId="3B46A796" w:rsidR="000A70B4" w:rsidRPr="00692C08" w:rsidRDefault="00123F47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689ED81B" wp14:editId="019CE018">
            <wp:extent cx="5760085" cy="5845175"/>
            <wp:effectExtent l="0" t="0" r="0" b="3175"/>
            <wp:docPr id="140570996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84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2CA68" w14:textId="77777777" w:rsidR="003C176A" w:rsidRDefault="003C176A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4FB1E37F" w14:textId="05BEE34E" w:rsidR="00B81BBB" w:rsidRPr="00692C08" w:rsidRDefault="00B81BBB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Карта современного использования территории</w:t>
      </w:r>
    </w:p>
    <w:p w14:paraId="7671638A" w14:textId="6D5015F3" w:rsidR="00B81BBB" w:rsidRPr="00692C08" w:rsidRDefault="00B81BBB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8FAEC61" w14:textId="7C2C0F4B" w:rsidR="005359EC" w:rsidRPr="00692C08" w:rsidRDefault="00123F47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12473972" wp14:editId="60B5CB77">
            <wp:extent cx="5760085" cy="6186805"/>
            <wp:effectExtent l="0" t="0" r="0" b="4445"/>
            <wp:docPr id="124692993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18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24DD3" w14:textId="3AEF5C6E" w:rsidR="00B81BBB" w:rsidRPr="00692C08" w:rsidRDefault="00B81BBB" w:rsidP="00136E4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4206EFB9" w14:textId="77777777" w:rsidR="000A70B4" w:rsidRPr="00692C08" w:rsidRDefault="000A70B4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43CDBFB0" w14:textId="77777777" w:rsidR="000A70B4" w:rsidRPr="00692C08" w:rsidRDefault="000A70B4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703FFB03" w14:textId="77777777" w:rsidR="000A70B4" w:rsidRPr="00692C08" w:rsidRDefault="000A70B4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0F36846A" w14:textId="77777777" w:rsidR="000A70B4" w:rsidRPr="00692C08" w:rsidRDefault="000A70B4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FA0FDF8" w14:textId="77777777" w:rsidR="000A70B4" w:rsidRPr="00692C08" w:rsidRDefault="000A70B4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73A8DC2B" w14:textId="77777777" w:rsidR="00754AC6" w:rsidRDefault="00754AC6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13005506" w14:textId="62DDD7B3" w:rsidR="00B81BBB" w:rsidRPr="00692C08" w:rsidRDefault="00B81BBB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5BBB5F33" w14:textId="77777777" w:rsidR="00123F47" w:rsidRDefault="00123F47" w:rsidP="00190649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39057EDF" w14:textId="093668CC" w:rsidR="00123F47" w:rsidRDefault="00123F47" w:rsidP="00123F4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4DE246B9" wp14:editId="02C205EF">
            <wp:extent cx="5760085" cy="6010910"/>
            <wp:effectExtent l="0" t="0" r="0" b="8890"/>
            <wp:docPr id="47082538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01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6F3DF" w14:textId="6466EDBD" w:rsidR="00190649" w:rsidRPr="00692C08" w:rsidRDefault="00190649" w:rsidP="00190649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92C0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0ECA7198" w14:textId="07F96603" w:rsidR="00B81BBB" w:rsidRDefault="00B81BBB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</w:p>
    <w:p w14:paraId="563817CF" w14:textId="77777777" w:rsidR="00190649" w:rsidRDefault="00190649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</w:p>
    <w:p w14:paraId="423A6D95" w14:textId="77777777" w:rsidR="00754AC6" w:rsidRDefault="00754AC6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14:paraId="3E815348" w14:textId="27E61EDB" w:rsidR="00190649" w:rsidRPr="00C929EE" w:rsidRDefault="00190649" w:rsidP="00190649">
      <w:pPr>
        <w:widowControl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B36F5">
        <w:rPr>
          <w:rFonts w:ascii="Times New Roman" w:eastAsia="Calibri" w:hAnsi="Times New Roman" w:cs="Times New Roman"/>
          <w:sz w:val="28"/>
          <w:szCs w:val="28"/>
        </w:rPr>
        <w:lastRenderedPageBreak/>
        <w:t>Карта границ зон с особыми условиями использования территорий, установленных приаэродромной территорией аэродрома гражданской авиации Старый Оскол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3EEE2D8" w14:textId="77777777" w:rsidR="00190649" w:rsidRPr="00692C08" w:rsidRDefault="00190649" w:rsidP="00B8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kern w:val="2"/>
          <w:sz w:val="24"/>
          <w:szCs w:val="24"/>
        </w:rPr>
      </w:pPr>
    </w:p>
    <w:p w14:paraId="0774805B" w14:textId="58BA5F55" w:rsidR="00B81BBB" w:rsidRPr="00692C08" w:rsidRDefault="00123F47" w:rsidP="005359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noProof/>
        </w:rPr>
        <w:drawing>
          <wp:inline distT="0" distB="0" distL="0" distR="0" wp14:anchorId="7EE5BE14" wp14:editId="1B95FF11">
            <wp:extent cx="5760085" cy="5889625"/>
            <wp:effectExtent l="0" t="0" r="0" b="0"/>
            <wp:docPr id="140309383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88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CD603" w14:textId="7E04E8EC" w:rsidR="00B81BBB" w:rsidRPr="00692C08" w:rsidRDefault="00B81BBB" w:rsidP="00B81BB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kern w:val="2"/>
          <w:sz w:val="24"/>
          <w:szCs w:val="24"/>
        </w:rPr>
      </w:pPr>
      <w:bookmarkStart w:id="43" w:name="_Hlk151040605"/>
      <w:r w:rsidRPr="00692C08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bookmarkEnd w:id="43"/>
      <w:r w:rsidR="00F11744" w:rsidRPr="00692C08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 w:rsidRPr="00692C08">
        <w:rPr>
          <w:rFonts w:ascii="Times New Roman" w:eastAsia="Calibri" w:hAnsi="Times New Roman" w:cs="Times New Roman"/>
          <w:kern w:val="2"/>
          <w:sz w:val="24"/>
          <w:szCs w:val="24"/>
        </w:rPr>
        <w:t xml:space="preserve"> </w:t>
      </w:r>
    </w:p>
    <w:p w14:paraId="1A100DAE" w14:textId="5DA9E201" w:rsidR="00CC60CF" w:rsidRPr="00692C08" w:rsidRDefault="00CC60CF" w:rsidP="00255600">
      <w:pPr>
        <w:widowControl w:val="0"/>
        <w:suppressAutoHyphens/>
        <w:spacing w:after="0" w:line="242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CC60CF" w:rsidRPr="00692C08" w:rsidSect="00765369">
      <w:headerReference w:type="first" r:id="rId23"/>
      <w:pgSz w:w="11906" w:h="16838"/>
      <w:pgMar w:top="1134" w:right="1134" w:bottom="1134" w:left="1701" w:header="709" w:footer="709" w:gutter="0"/>
      <w:pgNumType w:start="2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D71AEC" w14:textId="77777777" w:rsidR="00524394" w:rsidRDefault="00524394" w:rsidP="003E1B03">
      <w:pPr>
        <w:spacing w:after="0" w:line="240" w:lineRule="auto"/>
      </w:pPr>
      <w:r>
        <w:separator/>
      </w:r>
    </w:p>
  </w:endnote>
  <w:endnote w:type="continuationSeparator" w:id="0">
    <w:p w14:paraId="1AA700EC" w14:textId="77777777" w:rsidR="00524394" w:rsidRDefault="00524394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2C3C4C" w14:textId="77777777" w:rsidR="00765369" w:rsidRDefault="00765369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CA8965" w14:textId="77777777" w:rsidR="00765369" w:rsidRDefault="00765369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0311E" w14:textId="77777777" w:rsidR="00765369" w:rsidRDefault="00765369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24AE42" w14:textId="77777777" w:rsidR="00524394" w:rsidRDefault="00524394" w:rsidP="003E1B03">
      <w:pPr>
        <w:spacing w:after="0" w:line="240" w:lineRule="auto"/>
      </w:pPr>
      <w:r>
        <w:separator/>
      </w:r>
    </w:p>
  </w:footnote>
  <w:footnote w:type="continuationSeparator" w:id="0">
    <w:p w14:paraId="1618B21A" w14:textId="77777777" w:rsidR="00524394" w:rsidRDefault="00524394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A0CEF8" w14:textId="77777777" w:rsidR="00765369" w:rsidRDefault="0076536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1650575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20CE096" w14:textId="23FE1C06" w:rsidR="00857B29" w:rsidRPr="00857B29" w:rsidRDefault="00857B2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857B2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57B2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857B2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857B29">
          <w:rPr>
            <w:rFonts w:ascii="Times New Roman" w:hAnsi="Times New Roman" w:cs="Times New Roman"/>
            <w:sz w:val="24"/>
            <w:szCs w:val="24"/>
          </w:rPr>
          <w:t>2</w:t>
        </w:r>
        <w:r w:rsidRPr="00857B2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02609E3" w14:textId="77777777" w:rsidR="00621B74" w:rsidRDefault="00621B74" w:rsidP="00857B29">
    <w:pPr>
      <w:pStyle w:val="a5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72DAE" w14:textId="4A5B9572" w:rsidR="00B81BBB" w:rsidRPr="001C0C61" w:rsidRDefault="00B81BBB" w:rsidP="00A4285C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CC3165" w14:textId="0A8FCDE1" w:rsidR="00A4285C" w:rsidRPr="001C0C61" w:rsidRDefault="00A4285C" w:rsidP="00A4285C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38537675"/>
      <w:docPartObj>
        <w:docPartGallery w:val="Page Numbers (Top of Page)"/>
        <w:docPartUnique/>
      </w:docPartObj>
    </w:sdtPr>
    <w:sdtEndPr/>
    <w:sdtContent>
      <w:p w14:paraId="367A8759" w14:textId="77777777" w:rsidR="00B81BBB" w:rsidRDefault="00B81BB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47</w:t>
        </w:r>
        <w:r>
          <w:fldChar w:fldCharType="end"/>
        </w:r>
      </w:p>
    </w:sdtContent>
  </w:sdt>
  <w:p w14:paraId="15A723CC" w14:textId="77777777" w:rsidR="00B81BBB" w:rsidRPr="001C0C61" w:rsidRDefault="00B81BBB" w:rsidP="00C24992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2CFB3F7E" w:rsidR="0033668A" w:rsidRPr="00765369" w:rsidRDefault="00765369" w:rsidP="00136E4C">
    <w:pPr>
      <w:pStyle w:val="a5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20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1" w:hanging="360"/>
      </w:pPr>
    </w:lvl>
    <w:lvl w:ilvl="2" w:tplc="0419001B">
      <w:start w:val="1"/>
      <w:numFmt w:val="lowerRoman"/>
      <w:lvlText w:val="%3."/>
      <w:lvlJc w:val="right"/>
      <w:pPr>
        <w:ind w:left="1801" w:hanging="180"/>
      </w:pPr>
    </w:lvl>
    <w:lvl w:ilvl="3" w:tplc="0419000F">
      <w:start w:val="1"/>
      <w:numFmt w:val="decimal"/>
      <w:lvlText w:val="%4."/>
      <w:lvlJc w:val="left"/>
      <w:pPr>
        <w:ind w:left="2521" w:hanging="360"/>
      </w:pPr>
    </w:lvl>
    <w:lvl w:ilvl="4" w:tplc="04190019">
      <w:start w:val="1"/>
      <w:numFmt w:val="lowerLetter"/>
      <w:lvlText w:val="%5."/>
      <w:lvlJc w:val="left"/>
      <w:pPr>
        <w:ind w:left="3241" w:hanging="360"/>
      </w:pPr>
    </w:lvl>
    <w:lvl w:ilvl="5" w:tplc="0419001B">
      <w:start w:val="1"/>
      <w:numFmt w:val="lowerRoman"/>
      <w:lvlText w:val="%6."/>
      <w:lvlJc w:val="right"/>
      <w:pPr>
        <w:ind w:left="3961" w:hanging="180"/>
      </w:pPr>
    </w:lvl>
    <w:lvl w:ilvl="6" w:tplc="0419000F">
      <w:start w:val="1"/>
      <w:numFmt w:val="decimal"/>
      <w:lvlText w:val="%7."/>
      <w:lvlJc w:val="left"/>
      <w:pPr>
        <w:ind w:left="4681" w:hanging="360"/>
      </w:pPr>
    </w:lvl>
    <w:lvl w:ilvl="7" w:tplc="04190019">
      <w:start w:val="1"/>
      <w:numFmt w:val="lowerLetter"/>
      <w:lvlText w:val="%8."/>
      <w:lvlJc w:val="left"/>
      <w:pPr>
        <w:ind w:left="5401" w:hanging="360"/>
      </w:pPr>
    </w:lvl>
    <w:lvl w:ilvl="8" w:tplc="0419001B">
      <w:start w:val="1"/>
      <w:numFmt w:val="lowerRoman"/>
      <w:lvlText w:val="%9."/>
      <w:lvlJc w:val="right"/>
      <w:pPr>
        <w:ind w:left="6121" w:hanging="180"/>
      </w:pPr>
    </w:lvl>
  </w:abstractNum>
  <w:abstractNum w:abstractNumId="10" w15:restartNumberingAfterBreak="0">
    <w:nsid w:val="13A433BE"/>
    <w:multiLevelType w:val="hybridMultilevel"/>
    <w:tmpl w:val="1D42C6F6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7B177D"/>
    <w:multiLevelType w:val="hybridMultilevel"/>
    <w:tmpl w:val="1D42C6F6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2774D7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A9641F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F169F4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5CF457FA"/>
    <w:multiLevelType w:val="hybridMultilevel"/>
    <w:tmpl w:val="1D42C6F6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002F0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1122653485">
    <w:abstractNumId w:val="12"/>
  </w:num>
  <w:num w:numId="2" w16cid:durableId="797408337">
    <w:abstractNumId w:val="14"/>
  </w:num>
  <w:num w:numId="3" w16cid:durableId="1352873493">
    <w:abstractNumId w:val="18"/>
  </w:num>
  <w:num w:numId="4" w16cid:durableId="480729459">
    <w:abstractNumId w:val="17"/>
  </w:num>
  <w:num w:numId="5" w16cid:durableId="105081208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591666459">
    <w:abstractNumId w:val="8"/>
  </w:num>
  <w:num w:numId="7" w16cid:durableId="559905352">
    <w:abstractNumId w:val="13"/>
  </w:num>
  <w:num w:numId="8" w16cid:durableId="1302416666">
    <w:abstractNumId w:val="10"/>
  </w:num>
  <w:num w:numId="9" w16cid:durableId="1381052810">
    <w:abstractNumId w:val="11"/>
  </w:num>
  <w:num w:numId="10" w16cid:durableId="78723955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12607742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109306773">
    <w:abstractNumId w:val="15"/>
  </w:num>
  <w:num w:numId="13" w16cid:durableId="8722945">
    <w:abstractNumId w:val="9"/>
  </w:num>
  <w:num w:numId="14" w16cid:durableId="146697120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4784"/>
    <w:rsid w:val="000013E9"/>
    <w:rsid w:val="00002078"/>
    <w:rsid w:val="00002AA3"/>
    <w:rsid w:val="00005129"/>
    <w:rsid w:val="00007EC0"/>
    <w:rsid w:val="00011997"/>
    <w:rsid w:val="00012302"/>
    <w:rsid w:val="00014426"/>
    <w:rsid w:val="000152CF"/>
    <w:rsid w:val="00015CB1"/>
    <w:rsid w:val="0002037D"/>
    <w:rsid w:val="00020947"/>
    <w:rsid w:val="00020A7D"/>
    <w:rsid w:val="00021B2B"/>
    <w:rsid w:val="000224AA"/>
    <w:rsid w:val="00022BC9"/>
    <w:rsid w:val="0002393A"/>
    <w:rsid w:val="00023CD6"/>
    <w:rsid w:val="00025CFC"/>
    <w:rsid w:val="000263B4"/>
    <w:rsid w:val="0002654F"/>
    <w:rsid w:val="00031930"/>
    <w:rsid w:val="00032864"/>
    <w:rsid w:val="000329CC"/>
    <w:rsid w:val="00033100"/>
    <w:rsid w:val="000342C3"/>
    <w:rsid w:val="000347A8"/>
    <w:rsid w:val="0003503D"/>
    <w:rsid w:val="000350A2"/>
    <w:rsid w:val="00035AF0"/>
    <w:rsid w:val="00036539"/>
    <w:rsid w:val="00036783"/>
    <w:rsid w:val="00036935"/>
    <w:rsid w:val="00041488"/>
    <w:rsid w:val="00042493"/>
    <w:rsid w:val="00044AA9"/>
    <w:rsid w:val="00046490"/>
    <w:rsid w:val="00046985"/>
    <w:rsid w:val="00046E54"/>
    <w:rsid w:val="00050094"/>
    <w:rsid w:val="0005016F"/>
    <w:rsid w:val="00051805"/>
    <w:rsid w:val="00051FD8"/>
    <w:rsid w:val="00052296"/>
    <w:rsid w:val="000525FB"/>
    <w:rsid w:val="000544FF"/>
    <w:rsid w:val="00054E25"/>
    <w:rsid w:val="0005509E"/>
    <w:rsid w:val="000560A4"/>
    <w:rsid w:val="0005617B"/>
    <w:rsid w:val="00056482"/>
    <w:rsid w:val="00056F41"/>
    <w:rsid w:val="00057C24"/>
    <w:rsid w:val="0006031B"/>
    <w:rsid w:val="000604D8"/>
    <w:rsid w:val="000618A9"/>
    <w:rsid w:val="00061AC2"/>
    <w:rsid w:val="00062F37"/>
    <w:rsid w:val="00063E07"/>
    <w:rsid w:val="00063FB4"/>
    <w:rsid w:val="00064BC6"/>
    <w:rsid w:val="000664FD"/>
    <w:rsid w:val="00066C1F"/>
    <w:rsid w:val="000704F8"/>
    <w:rsid w:val="00071685"/>
    <w:rsid w:val="00072827"/>
    <w:rsid w:val="00072987"/>
    <w:rsid w:val="00073E52"/>
    <w:rsid w:val="00074155"/>
    <w:rsid w:val="000756DE"/>
    <w:rsid w:val="000763A7"/>
    <w:rsid w:val="00076C9E"/>
    <w:rsid w:val="00077AC8"/>
    <w:rsid w:val="0008035E"/>
    <w:rsid w:val="00081530"/>
    <w:rsid w:val="00082123"/>
    <w:rsid w:val="00085B63"/>
    <w:rsid w:val="00085E21"/>
    <w:rsid w:val="00086055"/>
    <w:rsid w:val="000876DD"/>
    <w:rsid w:val="00087CC3"/>
    <w:rsid w:val="00090611"/>
    <w:rsid w:val="000913CE"/>
    <w:rsid w:val="000919B2"/>
    <w:rsid w:val="00094010"/>
    <w:rsid w:val="00094614"/>
    <w:rsid w:val="0009497D"/>
    <w:rsid w:val="000968FB"/>
    <w:rsid w:val="000A10A7"/>
    <w:rsid w:val="000A1DB5"/>
    <w:rsid w:val="000A2EF5"/>
    <w:rsid w:val="000A5315"/>
    <w:rsid w:val="000A5614"/>
    <w:rsid w:val="000A56B7"/>
    <w:rsid w:val="000A57FA"/>
    <w:rsid w:val="000A5C09"/>
    <w:rsid w:val="000A70B4"/>
    <w:rsid w:val="000A78EE"/>
    <w:rsid w:val="000A78FC"/>
    <w:rsid w:val="000B252E"/>
    <w:rsid w:val="000B6B19"/>
    <w:rsid w:val="000C0120"/>
    <w:rsid w:val="000C0799"/>
    <w:rsid w:val="000C14F8"/>
    <w:rsid w:val="000C1C0D"/>
    <w:rsid w:val="000C1E38"/>
    <w:rsid w:val="000C272E"/>
    <w:rsid w:val="000C2CD1"/>
    <w:rsid w:val="000C33DB"/>
    <w:rsid w:val="000C3DB9"/>
    <w:rsid w:val="000C4655"/>
    <w:rsid w:val="000C5CD8"/>
    <w:rsid w:val="000C5D7A"/>
    <w:rsid w:val="000D46F0"/>
    <w:rsid w:val="000E1B0A"/>
    <w:rsid w:val="000E1C5E"/>
    <w:rsid w:val="000E2237"/>
    <w:rsid w:val="000E35BB"/>
    <w:rsid w:val="000E4FF3"/>
    <w:rsid w:val="000E509C"/>
    <w:rsid w:val="000E5116"/>
    <w:rsid w:val="000E5194"/>
    <w:rsid w:val="000E5206"/>
    <w:rsid w:val="000E5CB5"/>
    <w:rsid w:val="000E694F"/>
    <w:rsid w:val="000E74BE"/>
    <w:rsid w:val="000F1860"/>
    <w:rsid w:val="000F191D"/>
    <w:rsid w:val="000F24D6"/>
    <w:rsid w:val="000F2583"/>
    <w:rsid w:val="000F429B"/>
    <w:rsid w:val="000F44E1"/>
    <w:rsid w:val="000F62FD"/>
    <w:rsid w:val="000F6B3F"/>
    <w:rsid w:val="000F6E96"/>
    <w:rsid w:val="0010077C"/>
    <w:rsid w:val="00100C1D"/>
    <w:rsid w:val="00101B14"/>
    <w:rsid w:val="0010286F"/>
    <w:rsid w:val="00103683"/>
    <w:rsid w:val="0010623B"/>
    <w:rsid w:val="0010678E"/>
    <w:rsid w:val="00106ACD"/>
    <w:rsid w:val="00107408"/>
    <w:rsid w:val="001074CD"/>
    <w:rsid w:val="00110438"/>
    <w:rsid w:val="0011087F"/>
    <w:rsid w:val="00111598"/>
    <w:rsid w:val="00112D47"/>
    <w:rsid w:val="001131CA"/>
    <w:rsid w:val="00114C67"/>
    <w:rsid w:val="0011695E"/>
    <w:rsid w:val="00120150"/>
    <w:rsid w:val="00121586"/>
    <w:rsid w:val="00122748"/>
    <w:rsid w:val="001230E4"/>
    <w:rsid w:val="00123F47"/>
    <w:rsid w:val="00125039"/>
    <w:rsid w:val="00125154"/>
    <w:rsid w:val="0012740C"/>
    <w:rsid w:val="00127BEE"/>
    <w:rsid w:val="0013067F"/>
    <w:rsid w:val="00130E04"/>
    <w:rsid w:val="001315DF"/>
    <w:rsid w:val="00131D29"/>
    <w:rsid w:val="001333A3"/>
    <w:rsid w:val="001366EA"/>
    <w:rsid w:val="00136E4C"/>
    <w:rsid w:val="00137E13"/>
    <w:rsid w:val="00141579"/>
    <w:rsid w:val="001417D1"/>
    <w:rsid w:val="00142399"/>
    <w:rsid w:val="0014351D"/>
    <w:rsid w:val="0014439C"/>
    <w:rsid w:val="0014525C"/>
    <w:rsid w:val="001458E9"/>
    <w:rsid w:val="00145BE1"/>
    <w:rsid w:val="00146D52"/>
    <w:rsid w:val="00146D80"/>
    <w:rsid w:val="00146E18"/>
    <w:rsid w:val="001509DB"/>
    <w:rsid w:val="00150B38"/>
    <w:rsid w:val="00151370"/>
    <w:rsid w:val="00152666"/>
    <w:rsid w:val="001551FC"/>
    <w:rsid w:val="00155883"/>
    <w:rsid w:val="0015637F"/>
    <w:rsid w:val="00160BA7"/>
    <w:rsid w:val="001641C5"/>
    <w:rsid w:val="0016493D"/>
    <w:rsid w:val="00164B62"/>
    <w:rsid w:val="001670A3"/>
    <w:rsid w:val="00167865"/>
    <w:rsid w:val="00170153"/>
    <w:rsid w:val="00170881"/>
    <w:rsid w:val="00171822"/>
    <w:rsid w:val="00172B03"/>
    <w:rsid w:val="00174765"/>
    <w:rsid w:val="001749AF"/>
    <w:rsid w:val="00174E6E"/>
    <w:rsid w:val="00175959"/>
    <w:rsid w:val="00175B3C"/>
    <w:rsid w:val="001767F9"/>
    <w:rsid w:val="0017724A"/>
    <w:rsid w:val="00185259"/>
    <w:rsid w:val="00185B32"/>
    <w:rsid w:val="001871FC"/>
    <w:rsid w:val="001874D4"/>
    <w:rsid w:val="00190649"/>
    <w:rsid w:val="00191151"/>
    <w:rsid w:val="00191346"/>
    <w:rsid w:val="0019262B"/>
    <w:rsid w:val="00192C54"/>
    <w:rsid w:val="00194EF5"/>
    <w:rsid w:val="001951A9"/>
    <w:rsid w:val="00195C21"/>
    <w:rsid w:val="001961C9"/>
    <w:rsid w:val="00196A7E"/>
    <w:rsid w:val="001A01EC"/>
    <w:rsid w:val="001A0808"/>
    <w:rsid w:val="001A50AB"/>
    <w:rsid w:val="001A72D7"/>
    <w:rsid w:val="001B272D"/>
    <w:rsid w:val="001B2BD6"/>
    <w:rsid w:val="001B3968"/>
    <w:rsid w:val="001B4523"/>
    <w:rsid w:val="001B542F"/>
    <w:rsid w:val="001B6FBA"/>
    <w:rsid w:val="001B787F"/>
    <w:rsid w:val="001B7A17"/>
    <w:rsid w:val="001C0742"/>
    <w:rsid w:val="001C0C61"/>
    <w:rsid w:val="001C1291"/>
    <w:rsid w:val="001C456E"/>
    <w:rsid w:val="001C5236"/>
    <w:rsid w:val="001C561F"/>
    <w:rsid w:val="001C6F4C"/>
    <w:rsid w:val="001D11B9"/>
    <w:rsid w:val="001D1C17"/>
    <w:rsid w:val="001D454E"/>
    <w:rsid w:val="001D5125"/>
    <w:rsid w:val="001D6E15"/>
    <w:rsid w:val="001E0E3F"/>
    <w:rsid w:val="001E1D61"/>
    <w:rsid w:val="001E462B"/>
    <w:rsid w:val="001E48B3"/>
    <w:rsid w:val="001E668B"/>
    <w:rsid w:val="001E6959"/>
    <w:rsid w:val="001E699D"/>
    <w:rsid w:val="001E6CF7"/>
    <w:rsid w:val="001E76DD"/>
    <w:rsid w:val="001F10B6"/>
    <w:rsid w:val="001F1480"/>
    <w:rsid w:val="001F2350"/>
    <w:rsid w:val="001F43C3"/>
    <w:rsid w:val="001F4E83"/>
    <w:rsid w:val="001F5CE7"/>
    <w:rsid w:val="0020034D"/>
    <w:rsid w:val="00200B6E"/>
    <w:rsid w:val="00201B8C"/>
    <w:rsid w:val="00201C14"/>
    <w:rsid w:val="00203C87"/>
    <w:rsid w:val="0020475C"/>
    <w:rsid w:val="0020489F"/>
    <w:rsid w:val="00204DF9"/>
    <w:rsid w:val="00204E04"/>
    <w:rsid w:val="0020518C"/>
    <w:rsid w:val="00205909"/>
    <w:rsid w:val="00206133"/>
    <w:rsid w:val="00206B1D"/>
    <w:rsid w:val="00210847"/>
    <w:rsid w:val="00210855"/>
    <w:rsid w:val="00211046"/>
    <w:rsid w:val="002117C7"/>
    <w:rsid w:val="00211A81"/>
    <w:rsid w:val="0021336C"/>
    <w:rsid w:val="00213864"/>
    <w:rsid w:val="00214423"/>
    <w:rsid w:val="00214BFF"/>
    <w:rsid w:val="00215DEC"/>
    <w:rsid w:val="002162AC"/>
    <w:rsid w:val="002162F1"/>
    <w:rsid w:val="00220F8F"/>
    <w:rsid w:val="002222C8"/>
    <w:rsid w:val="00222F30"/>
    <w:rsid w:val="00223003"/>
    <w:rsid w:val="0022544B"/>
    <w:rsid w:val="002262AB"/>
    <w:rsid w:val="002265BC"/>
    <w:rsid w:val="002266BD"/>
    <w:rsid w:val="00227E14"/>
    <w:rsid w:val="00230E68"/>
    <w:rsid w:val="00231ADD"/>
    <w:rsid w:val="002333EE"/>
    <w:rsid w:val="00234FF6"/>
    <w:rsid w:val="00236B62"/>
    <w:rsid w:val="002375E8"/>
    <w:rsid w:val="00237789"/>
    <w:rsid w:val="00237F36"/>
    <w:rsid w:val="00240CCF"/>
    <w:rsid w:val="00240F47"/>
    <w:rsid w:val="002419CC"/>
    <w:rsid w:val="0024205D"/>
    <w:rsid w:val="002421AB"/>
    <w:rsid w:val="00242F8E"/>
    <w:rsid w:val="00243D4C"/>
    <w:rsid w:val="00244E87"/>
    <w:rsid w:val="00245010"/>
    <w:rsid w:val="00245FF3"/>
    <w:rsid w:val="002501ED"/>
    <w:rsid w:val="00250630"/>
    <w:rsid w:val="002509E5"/>
    <w:rsid w:val="00251FE4"/>
    <w:rsid w:val="00255214"/>
    <w:rsid w:val="00255600"/>
    <w:rsid w:val="002570EE"/>
    <w:rsid w:val="00260236"/>
    <w:rsid w:val="00261FC5"/>
    <w:rsid w:val="002620A8"/>
    <w:rsid w:val="00262802"/>
    <w:rsid w:val="00263792"/>
    <w:rsid w:val="00263839"/>
    <w:rsid w:val="002641B6"/>
    <w:rsid w:val="00264579"/>
    <w:rsid w:val="00265744"/>
    <w:rsid w:val="002673CD"/>
    <w:rsid w:val="00267494"/>
    <w:rsid w:val="002707AF"/>
    <w:rsid w:val="002708D0"/>
    <w:rsid w:val="00270B47"/>
    <w:rsid w:val="00270DF7"/>
    <w:rsid w:val="00272AF6"/>
    <w:rsid w:val="00273698"/>
    <w:rsid w:val="0027427D"/>
    <w:rsid w:val="00274801"/>
    <w:rsid w:val="00274B81"/>
    <w:rsid w:val="002754B7"/>
    <w:rsid w:val="00277865"/>
    <w:rsid w:val="002807A3"/>
    <w:rsid w:val="00281093"/>
    <w:rsid w:val="00281661"/>
    <w:rsid w:val="00281CE9"/>
    <w:rsid w:val="002839B1"/>
    <w:rsid w:val="00283BA6"/>
    <w:rsid w:val="002843AA"/>
    <w:rsid w:val="00284B81"/>
    <w:rsid w:val="00287035"/>
    <w:rsid w:val="00291992"/>
    <w:rsid w:val="00292C46"/>
    <w:rsid w:val="0029301B"/>
    <w:rsid w:val="0029601A"/>
    <w:rsid w:val="002963B3"/>
    <w:rsid w:val="00296F47"/>
    <w:rsid w:val="00297160"/>
    <w:rsid w:val="00297D6B"/>
    <w:rsid w:val="002A02B8"/>
    <w:rsid w:val="002A08A1"/>
    <w:rsid w:val="002A13F8"/>
    <w:rsid w:val="002A38B0"/>
    <w:rsid w:val="002A435E"/>
    <w:rsid w:val="002A4C66"/>
    <w:rsid w:val="002A4FE2"/>
    <w:rsid w:val="002A5E37"/>
    <w:rsid w:val="002A6144"/>
    <w:rsid w:val="002A6242"/>
    <w:rsid w:val="002A7197"/>
    <w:rsid w:val="002B037D"/>
    <w:rsid w:val="002B06B8"/>
    <w:rsid w:val="002B1C94"/>
    <w:rsid w:val="002B1E70"/>
    <w:rsid w:val="002B45A9"/>
    <w:rsid w:val="002B4E71"/>
    <w:rsid w:val="002B5A17"/>
    <w:rsid w:val="002B6673"/>
    <w:rsid w:val="002B7459"/>
    <w:rsid w:val="002B7C9D"/>
    <w:rsid w:val="002B7F85"/>
    <w:rsid w:val="002B7FB1"/>
    <w:rsid w:val="002C0222"/>
    <w:rsid w:val="002C0453"/>
    <w:rsid w:val="002C10C9"/>
    <w:rsid w:val="002C23A2"/>
    <w:rsid w:val="002C2C5E"/>
    <w:rsid w:val="002C3174"/>
    <w:rsid w:val="002C3CB7"/>
    <w:rsid w:val="002C53CC"/>
    <w:rsid w:val="002C5815"/>
    <w:rsid w:val="002C595C"/>
    <w:rsid w:val="002C7812"/>
    <w:rsid w:val="002D04AF"/>
    <w:rsid w:val="002D178E"/>
    <w:rsid w:val="002D2389"/>
    <w:rsid w:val="002D3FCA"/>
    <w:rsid w:val="002D5E6B"/>
    <w:rsid w:val="002D65E7"/>
    <w:rsid w:val="002D6D9D"/>
    <w:rsid w:val="002E1326"/>
    <w:rsid w:val="002E2018"/>
    <w:rsid w:val="002E331A"/>
    <w:rsid w:val="002E42AC"/>
    <w:rsid w:val="002E4631"/>
    <w:rsid w:val="002E7A64"/>
    <w:rsid w:val="002F162A"/>
    <w:rsid w:val="002F2503"/>
    <w:rsid w:val="002F2D0F"/>
    <w:rsid w:val="002F677E"/>
    <w:rsid w:val="002F67DB"/>
    <w:rsid w:val="002F683F"/>
    <w:rsid w:val="002F7011"/>
    <w:rsid w:val="00300849"/>
    <w:rsid w:val="00300FE4"/>
    <w:rsid w:val="0030216E"/>
    <w:rsid w:val="00302F5A"/>
    <w:rsid w:val="003032C5"/>
    <w:rsid w:val="003038B4"/>
    <w:rsid w:val="00304041"/>
    <w:rsid w:val="00304397"/>
    <w:rsid w:val="00310B2B"/>
    <w:rsid w:val="0031175D"/>
    <w:rsid w:val="00312B6F"/>
    <w:rsid w:val="0031348A"/>
    <w:rsid w:val="003147BB"/>
    <w:rsid w:val="00314868"/>
    <w:rsid w:val="003158CD"/>
    <w:rsid w:val="00315E40"/>
    <w:rsid w:val="003165B6"/>
    <w:rsid w:val="00317C5E"/>
    <w:rsid w:val="00320247"/>
    <w:rsid w:val="00321683"/>
    <w:rsid w:val="003220D3"/>
    <w:rsid w:val="003221AF"/>
    <w:rsid w:val="0032436C"/>
    <w:rsid w:val="003254B6"/>
    <w:rsid w:val="0032623A"/>
    <w:rsid w:val="003301B8"/>
    <w:rsid w:val="00333998"/>
    <w:rsid w:val="003341AA"/>
    <w:rsid w:val="003342D9"/>
    <w:rsid w:val="0033668A"/>
    <w:rsid w:val="00336DD7"/>
    <w:rsid w:val="0033767D"/>
    <w:rsid w:val="003414D8"/>
    <w:rsid w:val="00342D8E"/>
    <w:rsid w:val="0034470F"/>
    <w:rsid w:val="00345BB9"/>
    <w:rsid w:val="003467B0"/>
    <w:rsid w:val="003508EB"/>
    <w:rsid w:val="00350BA9"/>
    <w:rsid w:val="00351590"/>
    <w:rsid w:val="00352626"/>
    <w:rsid w:val="0035383B"/>
    <w:rsid w:val="0035682D"/>
    <w:rsid w:val="00356A62"/>
    <w:rsid w:val="003576C9"/>
    <w:rsid w:val="00357D49"/>
    <w:rsid w:val="00360DB1"/>
    <w:rsid w:val="00360EEA"/>
    <w:rsid w:val="0036151F"/>
    <w:rsid w:val="00362559"/>
    <w:rsid w:val="003634E3"/>
    <w:rsid w:val="00364A9E"/>
    <w:rsid w:val="00364E67"/>
    <w:rsid w:val="003653C5"/>
    <w:rsid w:val="003668D2"/>
    <w:rsid w:val="003702A2"/>
    <w:rsid w:val="003739B5"/>
    <w:rsid w:val="00374F1E"/>
    <w:rsid w:val="00377B59"/>
    <w:rsid w:val="0038092C"/>
    <w:rsid w:val="00381800"/>
    <w:rsid w:val="00382E5E"/>
    <w:rsid w:val="003835D9"/>
    <w:rsid w:val="003902D6"/>
    <w:rsid w:val="00390C07"/>
    <w:rsid w:val="003915B7"/>
    <w:rsid w:val="003A117C"/>
    <w:rsid w:val="003A1529"/>
    <w:rsid w:val="003A1655"/>
    <w:rsid w:val="003A5F1D"/>
    <w:rsid w:val="003A6CD6"/>
    <w:rsid w:val="003B1AC5"/>
    <w:rsid w:val="003B23DE"/>
    <w:rsid w:val="003B2483"/>
    <w:rsid w:val="003B2490"/>
    <w:rsid w:val="003B3271"/>
    <w:rsid w:val="003B7103"/>
    <w:rsid w:val="003C05ED"/>
    <w:rsid w:val="003C06A2"/>
    <w:rsid w:val="003C176A"/>
    <w:rsid w:val="003C2B8F"/>
    <w:rsid w:val="003C463B"/>
    <w:rsid w:val="003C6DB3"/>
    <w:rsid w:val="003C7995"/>
    <w:rsid w:val="003D14BF"/>
    <w:rsid w:val="003D153C"/>
    <w:rsid w:val="003D3430"/>
    <w:rsid w:val="003D371E"/>
    <w:rsid w:val="003D4105"/>
    <w:rsid w:val="003D4558"/>
    <w:rsid w:val="003D47D1"/>
    <w:rsid w:val="003D5F13"/>
    <w:rsid w:val="003D601B"/>
    <w:rsid w:val="003D64D1"/>
    <w:rsid w:val="003E08BD"/>
    <w:rsid w:val="003E09DE"/>
    <w:rsid w:val="003E0E4F"/>
    <w:rsid w:val="003E0F6C"/>
    <w:rsid w:val="003E1B03"/>
    <w:rsid w:val="003E2516"/>
    <w:rsid w:val="003E2806"/>
    <w:rsid w:val="003E3E92"/>
    <w:rsid w:val="003E4B59"/>
    <w:rsid w:val="003E63DE"/>
    <w:rsid w:val="003E668D"/>
    <w:rsid w:val="003E6BFF"/>
    <w:rsid w:val="003F042F"/>
    <w:rsid w:val="003F0731"/>
    <w:rsid w:val="003F10E5"/>
    <w:rsid w:val="003F2054"/>
    <w:rsid w:val="003F258F"/>
    <w:rsid w:val="003F2951"/>
    <w:rsid w:val="003F2D00"/>
    <w:rsid w:val="003F4A9D"/>
    <w:rsid w:val="003F6D4D"/>
    <w:rsid w:val="003F6EAE"/>
    <w:rsid w:val="003F7BB2"/>
    <w:rsid w:val="003F7D01"/>
    <w:rsid w:val="004003FA"/>
    <w:rsid w:val="00400849"/>
    <w:rsid w:val="004008DD"/>
    <w:rsid w:val="0040178D"/>
    <w:rsid w:val="0040260E"/>
    <w:rsid w:val="004026E3"/>
    <w:rsid w:val="00404D3E"/>
    <w:rsid w:val="0040779C"/>
    <w:rsid w:val="00407B12"/>
    <w:rsid w:val="00410D96"/>
    <w:rsid w:val="004116DE"/>
    <w:rsid w:val="00412C44"/>
    <w:rsid w:val="00416742"/>
    <w:rsid w:val="00416C5C"/>
    <w:rsid w:val="00417A52"/>
    <w:rsid w:val="00420320"/>
    <w:rsid w:val="00421266"/>
    <w:rsid w:val="004217BE"/>
    <w:rsid w:val="00421A7A"/>
    <w:rsid w:val="00421E91"/>
    <w:rsid w:val="004226C4"/>
    <w:rsid w:val="00422CA4"/>
    <w:rsid w:val="004235AC"/>
    <w:rsid w:val="00423D80"/>
    <w:rsid w:val="004243F2"/>
    <w:rsid w:val="00424C5F"/>
    <w:rsid w:val="0042513E"/>
    <w:rsid w:val="00425383"/>
    <w:rsid w:val="00425CB7"/>
    <w:rsid w:val="00426765"/>
    <w:rsid w:val="00426EA5"/>
    <w:rsid w:val="00426FAB"/>
    <w:rsid w:val="004303AD"/>
    <w:rsid w:val="0043077C"/>
    <w:rsid w:val="00430C7D"/>
    <w:rsid w:val="004316D4"/>
    <w:rsid w:val="00433037"/>
    <w:rsid w:val="00433B1C"/>
    <w:rsid w:val="00434146"/>
    <w:rsid w:val="0044172A"/>
    <w:rsid w:val="004419FD"/>
    <w:rsid w:val="004456D4"/>
    <w:rsid w:val="00447188"/>
    <w:rsid w:val="004475C4"/>
    <w:rsid w:val="00450E18"/>
    <w:rsid w:val="004520D4"/>
    <w:rsid w:val="00454E9D"/>
    <w:rsid w:val="00456855"/>
    <w:rsid w:val="00457D8B"/>
    <w:rsid w:val="004612B9"/>
    <w:rsid w:val="004612DC"/>
    <w:rsid w:val="00462779"/>
    <w:rsid w:val="0046436A"/>
    <w:rsid w:val="004676CC"/>
    <w:rsid w:val="00470085"/>
    <w:rsid w:val="0047074A"/>
    <w:rsid w:val="00471739"/>
    <w:rsid w:val="004734A9"/>
    <w:rsid w:val="00475574"/>
    <w:rsid w:val="004771B6"/>
    <w:rsid w:val="0048031E"/>
    <w:rsid w:val="0048066A"/>
    <w:rsid w:val="00483805"/>
    <w:rsid w:val="00483A2A"/>
    <w:rsid w:val="00484005"/>
    <w:rsid w:val="004846AA"/>
    <w:rsid w:val="00484924"/>
    <w:rsid w:val="00486900"/>
    <w:rsid w:val="004901A9"/>
    <w:rsid w:val="004920E0"/>
    <w:rsid w:val="00492990"/>
    <w:rsid w:val="00492EBC"/>
    <w:rsid w:val="00493969"/>
    <w:rsid w:val="00494A72"/>
    <w:rsid w:val="00495041"/>
    <w:rsid w:val="00495199"/>
    <w:rsid w:val="004A0A5C"/>
    <w:rsid w:val="004A0BE0"/>
    <w:rsid w:val="004A0E75"/>
    <w:rsid w:val="004A3A27"/>
    <w:rsid w:val="004A4443"/>
    <w:rsid w:val="004A4702"/>
    <w:rsid w:val="004A58EA"/>
    <w:rsid w:val="004A679E"/>
    <w:rsid w:val="004A69A6"/>
    <w:rsid w:val="004A6D47"/>
    <w:rsid w:val="004A7EF4"/>
    <w:rsid w:val="004B1746"/>
    <w:rsid w:val="004B398A"/>
    <w:rsid w:val="004B55AD"/>
    <w:rsid w:val="004B574F"/>
    <w:rsid w:val="004B6754"/>
    <w:rsid w:val="004B6D95"/>
    <w:rsid w:val="004C2287"/>
    <w:rsid w:val="004C2A45"/>
    <w:rsid w:val="004C2BA9"/>
    <w:rsid w:val="004C4204"/>
    <w:rsid w:val="004C4396"/>
    <w:rsid w:val="004C4FF2"/>
    <w:rsid w:val="004C5206"/>
    <w:rsid w:val="004C5583"/>
    <w:rsid w:val="004C5B4F"/>
    <w:rsid w:val="004C5E52"/>
    <w:rsid w:val="004C671F"/>
    <w:rsid w:val="004C69A9"/>
    <w:rsid w:val="004D0897"/>
    <w:rsid w:val="004D145A"/>
    <w:rsid w:val="004D2854"/>
    <w:rsid w:val="004E2E0C"/>
    <w:rsid w:val="004E3589"/>
    <w:rsid w:val="004E3C86"/>
    <w:rsid w:val="004E4EC7"/>
    <w:rsid w:val="004E7003"/>
    <w:rsid w:val="004F05E8"/>
    <w:rsid w:val="004F2B4E"/>
    <w:rsid w:val="004F2BCB"/>
    <w:rsid w:val="004F5895"/>
    <w:rsid w:val="004F596C"/>
    <w:rsid w:val="004F7D63"/>
    <w:rsid w:val="004F7E4A"/>
    <w:rsid w:val="00500B2F"/>
    <w:rsid w:val="00501A7C"/>
    <w:rsid w:val="00501F72"/>
    <w:rsid w:val="005023F0"/>
    <w:rsid w:val="00502B89"/>
    <w:rsid w:val="00502F57"/>
    <w:rsid w:val="005033CC"/>
    <w:rsid w:val="00503766"/>
    <w:rsid w:val="00505ECF"/>
    <w:rsid w:val="005062AA"/>
    <w:rsid w:val="00506ACB"/>
    <w:rsid w:val="00506E5B"/>
    <w:rsid w:val="00507C81"/>
    <w:rsid w:val="00511AA3"/>
    <w:rsid w:val="00512167"/>
    <w:rsid w:val="00513993"/>
    <w:rsid w:val="00514A90"/>
    <w:rsid w:val="00514D87"/>
    <w:rsid w:val="005154B6"/>
    <w:rsid w:val="0051595A"/>
    <w:rsid w:val="00516355"/>
    <w:rsid w:val="00516C78"/>
    <w:rsid w:val="00516DE1"/>
    <w:rsid w:val="00517854"/>
    <w:rsid w:val="00521F73"/>
    <w:rsid w:val="005221BB"/>
    <w:rsid w:val="00522B6F"/>
    <w:rsid w:val="00522BCE"/>
    <w:rsid w:val="0052378A"/>
    <w:rsid w:val="00524394"/>
    <w:rsid w:val="00524D42"/>
    <w:rsid w:val="0052552C"/>
    <w:rsid w:val="00525FF3"/>
    <w:rsid w:val="005260D0"/>
    <w:rsid w:val="00526AB6"/>
    <w:rsid w:val="00526D9E"/>
    <w:rsid w:val="0053031F"/>
    <w:rsid w:val="005316C0"/>
    <w:rsid w:val="00531C99"/>
    <w:rsid w:val="00531FBC"/>
    <w:rsid w:val="00532C1B"/>
    <w:rsid w:val="005335DE"/>
    <w:rsid w:val="00534156"/>
    <w:rsid w:val="00534BDE"/>
    <w:rsid w:val="00535849"/>
    <w:rsid w:val="005359EC"/>
    <w:rsid w:val="00537EE4"/>
    <w:rsid w:val="00537EEA"/>
    <w:rsid w:val="005411E4"/>
    <w:rsid w:val="00541657"/>
    <w:rsid w:val="00542D0A"/>
    <w:rsid w:val="00543012"/>
    <w:rsid w:val="005456AB"/>
    <w:rsid w:val="00546395"/>
    <w:rsid w:val="00547456"/>
    <w:rsid w:val="00552471"/>
    <w:rsid w:val="00552CA6"/>
    <w:rsid w:val="005531A8"/>
    <w:rsid w:val="00554E3D"/>
    <w:rsid w:val="00556466"/>
    <w:rsid w:val="00556581"/>
    <w:rsid w:val="00556C7D"/>
    <w:rsid w:val="005576B4"/>
    <w:rsid w:val="00557CE5"/>
    <w:rsid w:val="005623D1"/>
    <w:rsid w:val="00562746"/>
    <w:rsid w:val="00564CE6"/>
    <w:rsid w:val="00564FD6"/>
    <w:rsid w:val="005656A2"/>
    <w:rsid w:val="00565C17"/>
    <w:rsid w:val="00566AB1"/>
    <w:rsid w:val="00572702"/>
    <w:rsid w:val="00572E44"/>
    <w:rsid w:val="0057353E"/>
    <w:rsid w:val="0057414F"/>
    <w:rsid w:val="00574B90"/>
    <w:rsid w:val="0058294D"/>
    <w:rsid w:val="005833C2"/>
    <w:rsid w:val="0058341C"/>
    <w:rsid w:val="005838E8"/>
    <w:rsid w:val="00583D81"/>
    <w:rsid w:val="00584FBC"/>
    <w:rsid w:val="00584FF5"/>
    <w:rsid w:val="00586255"/>
    <w:rsid w:val="0059053F"/>
    <w:rsid w:val="005938E4"/>
    <w:rsid w:val="00593A85"/>
    <w:rsid w:val="0059469D"/>
    <w:rsid w:val="00595134"/>
    <w:rsid w:val="005958DF"/>
    <w:rsid w:val="005962DE"/>
    <w:rsid w:val="00596612"/>
    <w:rsid w:val="0059733C"/>
    <w:rsid w:val="005976FD"/>
    <w:rsid w:val="005A0591"/>
    <w:rsid w:val="005A060B"/>
    <w:rsid w:val="005A06D9"/>
    <w:rsid w:val="005A0E08"/>
    <w:rsid w:val="005A4D22"/>
    <w:rsid w:val="005A6066"/>
    <w:rsid w:val="005B1BC4"/>
    <w:rsid w:val="005B21F2"/>
    <w:rsid w:val="005B228C"/>
    <w:rsid w:val="005B4618"/>
    <w:rsid w:val="005B5E92"/>
    <w:rsid w:val="005B7644"/>
    <w:rsid w:val="005B7813"/>
    <w:rsid w:val="005B7B27"/>
    <w:rsid w:val="005B7BE5"/>
    <w:rsid w:val="005B7D78"/>
    <w:rsid w:val="005C06DB"/>
    <w:rsid w:val="005C2563"/>
    <w:rsid w:val="005C47E6"/>
    <w:rsid w:val="005C4E69"/>
    <w:rsid w:val="005C53EC"/>
    <w:rsid w:val="005C6EEF"/>
    <w:rsid w:val="005C72B5"/>
    <w:rsid w:val="005D2D31"/>
    <w:rsid w:val="005D3190"/>
    <w:rsid w:val="005D38B6"/>
    <w:rsid w:val="005D5586"/>
    <w:rsid w:val="005D5A82"/>
    <w:rsid w:val="005D654F"/>
    <w:rsid w:val="005E0CEE"/>
    <w:rsid w:val="005E2F91"/>
    <w:rsid w:val="005E352F"/>
    <w:rsid w:val="005E58C4"/>
    <w:rsid w:val="005E6546"/>
    <w:rsid w:val="005E6A98"/>
    <w:rsid w:val="005E709F"/>
    <w:rsid w:val="005F0A23"/>
    <w:rsid w:val="005F4E6B"/>
    <w:rsid w:val="005F54C5"/>
    <w:rsid w:val="005F69D4"/>
    <w:rsid w:val="005F700E"/>
    <w:rsid w:val="005F78AE"/>
    <w:rsid w:val="005F7D24"/>
    <w:rsid w:val="006008BF"/>
    <w:rsid w:val="00600F83"/>
    <w:rsid w:val="00601449"/>
    <w:rsid w:val="00601B36"/>
    <w:rsid w:val="00605241"/>
    <w:rsid w:val="006055ED"/>
    <w:rsid w:val="00607DD5"/>
    <w:rsid w:val="00610969"/>
    <w:rsid w:val="0061101F"/>
    <w:rsid w:val="0061125F"/>
    <w:rsid w:val="00611919"/>
    <w:rsid w:val="006133C2"/>
    <w:rsid w:val="006145DD"/>
    <w:rsid w:val="00620854"/>
    <w:rsid w:val="00620A70"/>
    <w:rsid w:val="00621B74"/>
    <w:rsid w:val="006239B8"/>
    <w:rsid w:val="00627C26"/>
    <w:rsid w:val="00631886"/>
    <w:rsid w:val="00632262"/>
    <w:rsid w:val="006326F4"/>
    <w:rsid w:val="00632B00"/>
    <w:rsid w:val="006332FD"/>
    <w:rsid w:val="006347B4"/>
    <w:rsid w:val="00635A05"/>
    <w:rsid w:val="0063673E"/>
    <w:rsid w:val="00642EDA"/>
    <w:rsid w:val="00643D50"/>
    <w:rsid w:val="00644C5C"/>
    <w:rsid w:val="006457AE"/>
    <w:rsid w:val="00650D09"/>
    <w:rsid w:val="006519F4"/>
    <w:rsid w:val="00652C2C"/>
    <w:rsid w:val="006534CA"/>
    <w:rsid w:val="00653987"/>
    <w:rsid w:val="00653B02"/>
    <w:rsid w:val="006548B1"/>
    <w:rsid w:val="00654FBB"/>
    <w:rsid w:val="006555F0"/>
    <w:rsid w:val="006563EB"/>
    <w:rsid w:val="0065786C"/>
    <w:rsid w:val="006579DC"/>
    <w:rsid w:val="0066082E"/>
    <w:rsid w:val="006612B6"/>
    <w:rsid w:val="00665FE6"/>
    <w:rsid w:val="00666D04"/>
    <w:rsid w:val="00666D30"/>
    <w:rsid w:val="00667FEF"/>
    <w:rsid w:val="006700EE"/>
    <w:rsid w:val="00670DBC"/>
    <w:rsid w:val="0067112F"/>
    <w:rsid w:val="00671785"/>
    <w:rsid w:val="00677547"/>
    <w:rsid w:val="006808AF"/>
    <w:rsid w:val="00681D4A"/>
    <w:rsid w:val="00683220"/>
    <w:rsid w:val="006837A0"/>
    <w:rsid w:val="00683800"/>
    <w:rsid w:val="00683DAB"/>
    <w:rsid w:val="00684849"/>
    <w:rsid w:val="00684DC8"/>
    <w:rsid w:val="006855FB"/>
    <w:rsid w:val="00685C10"/>
    <w:rsid w:val="00687191"/>
    <w:rsid w:val="00687829"/>
    <w:rsid w:val="0068796C"/>
    <w:rsid w:val="00687BC1"/>
    <w:rsid w:val="00690C71"/>
    <w:rsid w:val="00692C08"/>
    <w:rsid w:val="00694667"/>
    <w:rsid w:val="0069678A"/>
    <w:rsid w:val="00697049"/>
    <w:rsid w:val="006974E9"/>
    <w:rsid w:val="006A2849"/>
    <w:rsid w:val="006A4DB4"/>
    <w:rsid w:val="006A5555"/>
    <w:rsid w:val="006A6676"/>
    <w:rsid w:val="006A757D"/>
    <w:rsid w:val="006A759D"/>
    <w:rsid w:val="006A76D4"/>
    <w:rsid w:val="006A772B"/>
    <w:rsid w:val="006A7CB4"/>
    <w:rsid w:val="006A7E43"/>
    <w:rsid w:val="006B0F4E"/>
    <w:rsid w:val="006B1898"/>
    <w:rsid w:val="006B194A"/>
    <w:rsid w:val="006B2EA1"/>
    <w:rsid w:val="006B310E"/>
    <w:rsid w:val="006B3219"/>
    <w:rsid w:val="006B3B93"/>
    <w:rsid w:val="006B411B"/>
    <w:rsid w:val="006B4DB8"/>
    <w:rsid w:val="006B69B6"/>
    <w:rsid w:val="006B6FD8"/>
    <w:rsid w:val="006B7298"/>
    <w:rsid w:val="006B7364"/>
    <w:rsid w:val="006B7C0E"/>
    <w:rsid w:val="006C0263"/>
    <w:rsid w:val="006C03B7"/>
    <w:rsid w:val="006C07E4"/>
    <w:rsid w:val="006C2202"/>
    <w:rsid w:val="006C3F6A"/>
    <w:rsid w:val="006C507C"/>
    <w:rsid w:val="006C5520"/>
    <w:rsid w:val="006C72E2"/>
    <w:rsid w:val="006C7B00"/>
    <w:rsid w:val="006D253C"/>
    <w:rsid w:val="006D2D66"/>
    <w:rsid w:val="006D39FA"/>
    <w:rsid w:val="006D3AF9"/>
    <w:rsid w:val="006D434C"/>
    <w:rsid w:val="006D4D80"/>
    <w:rsid w:val="006D4EC8"/>
    <w:rsid w:val="006D543D"/>
    <w:rsid w:val="006D5D34"/>
    <w:rsid w:val="006D7314"/>
    <w:rsid w:val="006D74C1"/>
    <w:rsid w:val="006E6137"/>
    <w:rsid w:val="006E62DA"/>
    <w:rsid w:val="006E6BB8"/>
    <w:rsid w:val="006E77FF"/>
    <w:rsid w:val="006E7A58"/>
    <w:rsid w:val="006F0735"/>
    <w:rsid w:val="006F5D39"/>
    <w:rsid w:val="006F6623"/>
    <w:rsid w:val="006F7177"/>
    <w:rsid w:val="00700B12"/>
    <w:rsid w:val="0070150A"/>
    <w:rsid w:val="007015D3"/>
    <w:rsid w:val="00701FB9"/>
    <w:rsid w:val="00702A90"/>
    <w:rsid w:val="00702BB2"/>
    <w:rsid w:val="0070340D"/>
    <w:rsid w:val="0070693C"/>
    <w:rsid w:val="00715B44"/>
    <w:rsid w:val="007164FF"/>
    <w:rsid w:val="00716BF0"/>
    <w:rsid w:val="00720250"/>
    <w:rsid w:val="0072302C"/>
    <w:rsid w:val="00724179"/>
    <w:rsid w:val="007263BA"/>
    <w:rsid w:val="00726D13"/>
    <w:rsid w:val="007272D0"/>
    <w:rsid w:val="00730022"/>
    <w:rsid w:val="0073200B"/>
    <w:rsid w:val="007321E0"/>
    <w:rsid w:val="00733549"/>
    <w:rsid w:val="00734071"/>
    <w:rsid w:val="00735E4C"/>
    <w:rsid w:val="0073643C"/>
    <w:rsid w:val="007377A5"/>
    <w:rsid w:val="00737CF9"/>
    <w:rsid w:val="007403EF"/>
    <w:rsid w:val="0074088D"/>
    <w:rsid w:val="00742173"/>
    <w:rsid w:val="00742D66"/>
    <w:rsid w:val="00745F3C"/>
    <w:rsid w:val="007470F3"/>
    <w:rsid w:val="00747944"/>
    <w:rsid w:val="007507F4"/>
    <w:rsid w:val="00752116"/>
    <w:rsid w:val="00752B58"/>
    <w:rsid w:val="00754AC6"/>
    <w:rsid w:val="00754F03"/>
    <w:rsid w:val="00755EC4"/>
    <w:rsid w:val="00756012"/>
    <w:rsid w:val="007560BD"/>
    <w:rsid w:val="00756190"/>
    <w:rsid w:val="00757350"/>
    <w:rsid w:val="00757A0D"/>
    <w:rsid w:val="00760758"/>
    <w:rsid w:val="0076092E"/>
    <w:rsid w:val="00760F79"/>
    <w:rsid w:val="00762374"/>
    <w:rsid w:val="00762ECF"/>
    <w:rsid w:val="00765369"/>
    <w:rsid w:val="00765896"/>
    <w:rsid w:val="00765967"/>
    <w:rsid w:val="00765FAA"/>
    <w:rsid w:val="00766E3B"/>
    <w:rsid w:val="0076783C"/>
    <w:rsid w:val="00770D50"/>
    <w:rsid w:val="00771EDC"/>
    <w:rsid w:val="007730A8"/>
    <w:rsid w:val="007742C0"/>
    <w:rsid w:val="00774E14"/>
    <w:rsid w:val="00774FF9"/>
    <w:rsid w:val="00775063"/>
    <w:rsid w:val="00780079"/>
    <w:rsid w:val="00781392"/>
    <w:rsid w:val="00784013"/>
    <w:rsid w:val="00784839"/>
    <w:rsid w:val="00786A58"/>
    <w:rsid w:val="007879F6"/>
    <w:rsid w:val="00787C2B"/>
    <w:rsid w:val="00787CD0"/>
    <w:rsid w:val="0079020D"/>
    <w:rsid w:val="00790B80"/>
    <w:rsid w:val="00792946"/>
    <w:rsid w:val="0079468F"/>
    <w:rsid w:val="00795045"/>
    <w:rsid w:val="00795AD1"/>
    <w:rsid w:val="00795B0C"/>
    <w:rsid w:val="00796459"/>
    <w:rsid w:val="00796700"/>
    <w:rsid w:val="00796C2C"/>
    <w:rsid w:val="0079776F"/>
    <w:rsid w:val="007A0848"/>
    <w:rsid w:val="007A1023"/>
    <w:rsid w:val="007A22BA"/>
    <w:rsid w:val="007A243B"/>
    <w:rsid w:val="007A2E0E"/>
    <w:rsid w:val="007A30C5"/>
    <w:rsid w:val="007A3C64"/>
    <w:rsid w:val="007A4192"/>
    <w:rsid w:val="007A4A4E"/>
    <w:rsid w:val="007A5956"/>
    <w:rsid w:val="007A5F8F"/>
    <w:rsid w:val="007A696B"/>
    <w:rsid w:val="007B09C0"/>
    <w:rsid w:val="007B0DB3"/>
    <w:rsid w:val="007B0F1F"/>
    <w:rsid w:val="007B1B86"/>
    <w:rsid w:val="007B2016"/>
    <w:rsid w:val="007B2D6E"/>
    <w:rsid w:val="007B307E"/>
    <w:rsid w:val="007B4534"/>
    <w:rsid w:val="007B47E6"/>
    <w:rsid w:val="007B4E1D"/>
    <w:rsid w:val="007B7544"/>
    <w:rsid w:val="007C13BB"/>
    <w:rsid w:val="007C2A30"/>
    <w:rsid w:val="007C3175"/>
    <w:rsid w:val="007C327C"/>
    <w:rsid w:val="007C66D2"/>
    <w:rsid w:val="007C6DDD"/>
    <w:rsid w:val="007D06EF"/>
    <w:rsid w:val="007D1FB3"/>
    <w:rsid w:val="007D2068"/>
    <w:rsid w:val="007D2855"/>
    <w:rsid w:val="007D2F6F"/>
    <w:rsid w:val="007D342A"/>
    <w:rsid w:val="007D5386"/>
    <w:rsid w:val="007D59B4"/>
    <w:rsid w:val="007D6920"/>
    <w:rsid w:val="007D7194"/>
    <w:rsid w:val="007D76AA"/>
    <w:rsid w:val="007D7AF3"/>
    <w:rsid w:val="007E07A1"/>
    <w:rsid w:val="007E193E"/>
    <w:rsid w:val="007E32D0"/>
    <w:rsid w:val="007E49CC"/>
    <w:rsid w:val="007E4EE8"/>
    <w:rsid w:val="007E5340"/>
    <w:rsid w:val="007E6598"/>
    <w:rsid w:val="007F2579"/>
    <w:rsid w:val="007F27A1"/>
    <w:rsid w:val="007F35FF"/>
    <w:rsid w:val="007F386F"/>
    <w:rsid w:val="007F48B1"/>
    <w:rsid w:val="007F4CBE"/>
    <w:rsid w:val="007F5439"/>
    <w:rsid w:val="00800427"/>
    <w:rsid w:val="008004E4"/>
    <w:rsid w:val="008019F0"/>
    <w:rsid w:val="008039DD"/>
    <w:rsid w:val="00803A0C"/>
    <w:rsid w:val="00803DF8"/>
    <w:rsid w:val="00804316"/>
    <w:rsid w:val="00804AC9"/>
    <w:rsid w:val="008134CC"/>
    <w:rsid w:val="00813532"/>
    <w:rsid w:val="0081444B"/>
    <w:rsid w:val="00814492"/>
    <w:rsid w:val="00814971"/>
    <w:rsid w:val="00814DED"/>
    <w:rsid w:val="00817BDE"/>
    <w:rsid w:val="0082024E"/>
    <w:rsid w:val="00820997"/>
    <w:rsid w:val="008213E5"/>
    <w:rsid w:val="0082167D"/>
    <w:rsid w:val="00821877"/>
    <w:rsid w:val="00822EE2"/>
    <w:rsid w:val="00824211"/>
    <w:rsid w:val="008259A0"/>
    <w:rsid w:val="00826049"/>
    <w:rsid w:val="0082606D"/>
    <w:rsid w:val="00827075"/>
    <w:rsid w:val="00827D94"/>
    <w:rsid w:val="008305D7"/>
    <w:rsid w:val="00830F83"/>
    <w:rsid w:val="0083169B"/>
    <w:rsid w:val="008322A0"/>
    <w:rsid w:val="0083240D"/>
    <w:rsid w:val="00832638"/>
    <w:rsid w:val="00833E00"/>
    <w:rsid w:val="00835C95"/>
    <w:rsid w:val="00840C61"/>
    <w:rsid w:val="00841FD0"/>
    <w:rsid w:val="0084277C"/>
    <w:rsid w:val="008442AD"/>
    <w:rsid w:val="0084676D"/>
    <w:rsid w:val="00846ACF"/>
    <w:rsid w:val="00846B9E"/>
    <w:rsid w:val="008515E2"/>
    <w:rsid w:val="00851C13"/>
    <w:rsid w:val="0085292C"/>
    <w:rsid w:val="00853C40"/>
    <w:rsid w:val="00855594"/>
    <w:rsid w:val="00857A02"/>
    <w:rsid w:val="00857B29"/>
    <w:rsid w:val="00860D1B"/>
    <w:rsid w:val="00860E60"/>
    <w:rsid w:val="00862C99"/>
    <w:rsid w:val="008635EC"/>
    <w:rsid w:val="00867DD5"/>
    <w:rsid w:val="00872D4A"/>
    <w:rsid w:val="00873ABC"/>
    <w:rsid w:val="00876815"/>
    <w:rsid w:val="00881073"/>
    <w:rsid w:val="00881886"/>
    <w:rsid w:val="00883432"/>
    <w:rsid w:val="00883610"/>
    <w:rsid w:val="00883EA8"/>
    <w:rsid w:val="00884578"/>
    <w:rsid w:val="0088582E"/>
    <w:rsid w:val="00885B80"/>
    <w:rsid w:val="00885D50"/>
    <w:rsid w:val="00885F3F"/>
    <w:rsid w:val="00886B89"/>
    <w:rsid w:val="00887C4D"/>
    <w:rsid w:val="00890063"/>
    <w:rsid w:val="008913E5"/>
    <w:rsid w:val="008918E2"/>
    <w:rsid w:val="00891B64"/>
    <w:rsid w:val="0089275D"/>
    <w:rsid w:val="00893380"/>
    <w:rsid w:val="00896DAC"/>
    <w:rsid w:val="00896F41"/>
    <w:rsid w:val="00897952"/>
    <w:rsid w:val="008A157B"/>
    <w:rsid w:val="008A235C"/>
    <w:rsid w:val="008A28F7"/>
    <w:rsid w:val="008A2D33"/>
    <w:rsid w:val="008A3C56"/>
    <w:rsid w:val="008A4544"/>
    <w:rsid w:val="008A5279"/>
    <w:rsid w:val="008A7AF0"/>
    <w:rsid w:val="008B07C6"/>
    <w:rsid w:val="008B095F"/>
    <w:rsid w:val="008B1879"/>
    <w:rsid w:val="008B1E54"/>
    <w:rsid w:val="008B2509"/>
    <w:rsid w:val="008B4F54"/>
    <w:rsid w:val="008B723C"/>
    <w:rsid w:val="008C0056"/>
    <w:rsid w:val="008C059C"/>
    <w:rsid w:val="008C05B5"/>
    <w:rsid w:val="008C0C74"/>
    <w:rsid w:val="008C297F"/>
    <w:rsid w:val="008C412A"/>
    <w:rsid w:val="008C6802"/>
    <w:rsid w:val="008C6C76"/>
    <w:rsid w:val="008C752F"/>
    <w:rsid w:val="008C7A6E"/>
    <w:rsid w:val="008C7C2D"/>
    <w:rsid w:val="008D139E"/>
    <w:rsid w:val="008D2763"/>
    <w:rsid w:val="008D3081"/>
    <w:rsid w:val="008D309A"/>
    <w:rsid w:val="008D5274"/>
    <w:rsid w:val="008D7CE1"/>
    <w:rsid w:val="008E078D"/>
    <w:rsid w:val="008E1F2C"/>
    <w:rsid w:val="008E2437"/>
    <w:rsid w:val="008E2449"/>
    <w:rsid w:val="008E2D0D"/>
    <w:rsid w:val="008E505A"/>
    <w:rsid w:val="008E63FE"/>
    <w:rsid w:val="008E6431"/>
    <w:rsid w:val="008F269E"/>
    <w:rsid w:val="008F2C8D"/>
    <w:rsid w:val="008F3002"/>
    <w:rsid w:val="008F5FED"/>
    <w:rsid w:val="008F6783"/>
    <w:rsid w:val="008F6BED"/>
    <w:rsid w:val="0090150A"/>
    <w:rsid w:val="009015D5"/>
    <w:rsid w:val="009024D0"/>
    <w:rsid w:val="00904A1E"/>
    <w:rsid w:val="00905DB4"/>
    <w:rsid w:val="00906487"/>
    <w:rsid w:val="00906495"/>
    <w:rsid w:val="009076F0"/>
    <w:rsid w:val="00907A31"/>
    <w:rsid w:val="00910821"/>
    <w:rsid w:val="00912393"/>
    <w:rsid w:val="00912404"/>
    <w:rsid w:val="00913369"/>
    <w:rsid w:val="009152BD"/>
    <w:rsid w:val="00915678"/>
    <w:rsid w:val="0092050D"/>
    <w:rsid w:val="0092116E"/>
    <w:rsid w:val="009213EE"/>
    <w:rsid w:val="009214A6"/>
    <w:rsid w:val="009218B8"/>
    <w:rsid w:val="009226F2"/>
    <w:rsid w:val="00923513"/>
    <w:rsid w:val="00924354"/>
    <w:rsid w:val="00924C67"/>
    <w:rsid w:val="00925574"/>
    <w:rsid w:val="009268E2"/>
    <w:rsid w:val="00930A04"/>
    <w:rsid w:val="00931032"/>
    <w:rsid w:val="00931BC6"/>
    <w:rsid w:val="00932632"/>
    <w:rsid w:val="00937E07"/>
    <w:rsid w:val="009401F2"/>
    <w:rsid w:val="009403BA"/>
    <w:rsid w:val="009412A5"/>
    <w:rsid w:val="00942A97"/>
    <w:rsid w:val="0094481E"/>
    <w:rsid w:val="00945623"/>
    <w:rsid w:val="0094586A"/>
    <w:rsid w:val="00946150"/>
    <w:rsid w:val="00947B4B"/>
    <w:rsid w:val="00947BCD"/>
    <w:rsid w:val="00950847"/>
    <w:rsid w:val="00950BFD"/>
    <w:rsid w:val="00951167"/>
    <w:rsid w:val="00952E12"/>
    <w:rsid w:val="0095386D"/>
    <w:rsid w:val="00953AC8"/>
    <w:rsid w:val="009552F8"/>
    <w:rsid w:val="0095563F"/>
    <w:rsid w:val="00956111"/>
    <w:rsid w:val="00956891"/>
    <w:rsid w:val="00956D22"/>
    <w:rsid w:val="00957433"/>
    <w:rsid w:val="00957C05"/>
    <w:rsid w:val="00962052"/>
    <w:rsid w:val="00963D0A"/>
    <w:rsid w:val="00964091"/>
    <w:rsid w:val="00964F95"/>
    <w:rsid w:val="0096686A"/>
    <w:rsid w:val="0096692B"/>
    <w:rsid w:val="00967E8E"/>
    <w:rsid w:val="00971519"/>
    <w:rsid w:val="00974ECD"/>
    <w:rsid w:val="009757C7"/>
    <w:rsid w:val="00977C55"/>
    <w:rsid w:val="00977E27"/>
    <w:rsid w:val="00977EE6"/>
    <w:rsid w:val="00980A52"/>
    <w:rsid w:val="00980B30"/>
    <w:rsid w:val="009813B6"/>
    <w:rsid w:val="0098487E"/>
    <w:rsid w:val="00984C13"/>
    <w:rsid w:val="009854C4"/>
    <w:rsid w:val="0098672D"/>
    <w:rsid w:val="00987F4E"/>
    <w:rsid w:val="00992717"/>
    <w:rsid w:val="00992CE6"/>
    <w:rsid w:val="009949CF"/>
    <w:rsid w:val="00994E45"/>
    <w:rsid w:val="00995CE8"/>
    <w:rsid w:val="0099712D"/>
    <w:rsid w:val="009A0416"/>
    <w:rsid w:val="009A0B2F"/>
    <w:rsid w:val="009A0EE5"/>
    <w:rsid w:val="009A13C9"/>
    <w:rsid w:val="009A3BFB"/>
    <w:rsid w:val="009A522B"/>
    <w:rsid w:val="009A53BD"/>
    <w:rsid w:val="009A62C2"/>
    <w:rsid w:val="009A68BE"/>
    <w:rsid w:val="009A709D"/>
    <w:rsid w:val="009A7689"/>
    <w:rsid w:val="009A7DCD"/>
    <w:rsid w:val="009B0F91"/>
    <w:rsid w:val="009B1BEE"/>
    <w:rsid w:val="009B2E41"/>
    <w:rsid w:val="009B3652"/>
    <w:rsid w:val="009B3A77"/>
    <w:rsid w:val="009B43E1"/>
    <w:rsid w:val="009B4EE3"/>
    <w:rsid w:val="009B5A4F"/>
    <w:rsid w:val="009B6372"/>
    <w:rsid w:val="009B6BC9"/>
    <w:rsid w:val="009C5849"/>
    <w:rsid w:val="009D0CA4"/>
    <w:rsid w:val="009D2A50"/>
    <w:rsid w:val="009D316C"/>
    <w:rsid w:val="009D4E45"/>
    <w:rsid w:val="009D5231"/>
    <w:rsid w:val="009E0044"/>
    <w:rsid w:val="009E11E8"/>
    <w:rsid w:val="009E1D4C"/>
    <w:rsid w:val="009E3124"/>
    <w:rsid w:val="009E3154"/>
    <w:rsid w:val="009E377F"/>
    <w:rsid w:val="009E3E7B"/>
    <w:rsid w:val="009E4DDE"/>
    <w:rsid w:val="009E68B6"/>
    <w:rsid w:val="009E6E0D"/>
    <w:rsid w:val="009E6F7C"/>
    <w:rsid w:val="009F0E52"/>
    <w:rsid w:val="009F174C"/>
    <w:rsid w:val="009F1C37"/>
    <w:rsid w:val="009F318F"/>
    <w:rsid w:val="009F3A64"/>
    <w:rsid w:val="009F3F44"/>
    <w:rsid w:val="009F467E"/>
    <w:rsid w:val="009F4C51"/>
    <w:rsid w:val="009F5D8E"/>
    <w:rsid w:val="009F5F13"/>
    <w:rsid w:val="009F6313"/>
    <w:rsid w:val="009F67D9"/>
    <w:rsid w:val="00A00B22"/>
    <w:rsid w:val="00A01A88"/>
    <w:rsid w:val="00A03492"/>
    <w:rsid w:val="00A0368A"/>
    <w:rsid w:val="00A036AE"/>
    <w:rsid w:val="00A0392F"/>
    <w:rsid w:val="00A05921"/>
    <w:rsid w:val="00A07534"/>
    <w:rsid w:val="00A07DB1"/>
    <w:rsid w:val="00A07E00"/>
    <w:rsid w:val="00A10A86"/>
    <w:rsid w:val="00A10DDA"/>
    <w:rsid w:val="00A128A0"/>
    <w:rsid w:val="00A14F22"/>
    <w:rsid w:val="00A16662"/>
    <w:rsid w:val="00A16C96"/>
    <w:rsid w:val="00A20718"/>
    <w:rsid w:val="00A20E82"/>
    <w:rsid w:val="00A226FD"/>
    <w:rsid w:val="00A252C2"/>
    <w:rsid w:val="00A25A37"/>
    <w:rsid w:val="00A25A9A"/>
    <w:rsid w:val="00A269F1"/>
    <w:rsid w:val="00A270E6"/>
    <w:rsid w:val="00A27C1C"/>
    <w:rsid w:val="00A30D94"/>
    <w:rsid w:val="00A33E05"/>
    <w:rsid w:val="00A33FF5"/>
    <w:rsid w:val="00A3400D"/>
    <w:rsid w:val="00A35431"/>
    <w:rsid w:val="00A355F5"/>
    <w:rsid w:val="00A35EF0"/>
    <w:rsid w:val="00A41F26"/>
    <w:rsid w:val="00A421ED"/>
    <w:rsid w:val="00A4285C"/>
    <w:rsid w:val="00A43FAF"/>
    <w:rsid w:val="00A4483C"/>
    <w:rsid w:val="00A44A4B"/>
    <w:rsid w:val="00A45397"/>
    <w:rsid w:val="00A45D0C"/>
    <w:rsid w:val="00A52C61"/>
    <w:rsid w:val="00A52E2C"/>
    <w:rsid w:val="00A54CBF"/>
    <w:rsid w:val="00A565B6"/>
    <w:rsid w:val="00A57650"/>
    <w:rsid w:val="00A577A0"/>
    <w:rsid w:val="00A57CA8"/>
    <w:rsid w:val="00A57E19"/>
    <w:rsid w:val="00A61EA0"/>
    <w:rsid w:val="00A62171"/>
    <w:rsid w:val="00A6262A"/>
    <w:rsid w:val="00A62B3D"/>
    <w:rsid w:val="00A65E65"/>
    <w:rsid w:val="00A70B6C"/>
    <w:rsid w:val="00A73306"/>
    <w:rsid w:val="00A73B39"/>
    <w:rsid w:val="00A74399"/>
    <w:rsid w:val="00A75CD4"/>
    <w:rsid w:val="00A76075"/>
    <w:rsid w:val="00A7677D"/>
    <w:rsid w:val="00A80BC0"/>
    <w:rsid w:val="00A8110E"/>
    <w:rsid w:val="00A81301"/>
    <w:rsid w:val="00A843D7"/>
    <w:rsid w:val="00A8488E"/>
    <w:rsid w:val="00A84895"/>
    <w:rsid w:val="00A862BF"/>
    <w:rsid w:val="00A8630F"/>
    <w:rsid w:val="00A906C1"/>
    <w:rsid w:val="00A9096E"/>
    <w:rsid w:val="00A90F5C"/>
    <w:rsid w:val="00A92029"/>
    <w:rsid w:val="00A92127"/>
    <w:rsid w:val="00A93C26"/>
    <w:rsid w:val="00A951DD"/>
    <w:rsid w:val="00A95B90"/>
    <w:rsid w:val="00A96E39"/>
    <w:rsid w:val="00A97EEA"/>
    <w:rsid w:val="00AA2E75"/>
    <w:rsid w:val="00AA3B37"/>
    <w:rsid w:val="00AA3CCF"/>
    <w:rsid w:val="00AA678A"/>
    <w:rsid w:val="00AA6812"/>
    <w:rsid w:val="00AA6BA4"/>
    <w:rsid w:val="00AA74AA"/>
    <w:rsid w:val="00AA7AAB"/>
    <w:rsid w:val="00AB281F"/>
    <w:rsid w:val="00AB5DB8"/>
    <w:rsid w:val="00AC0874"/>
    <w:rsid w:val="00AC0F30"/>
    <w:rsid w:val="00AC1B4F"/>
    <w:rsid w:val="00AC26A8"/>
    <w:rsid w:val="00AC31C2"/>
    <w:rsid w:val="00AC5B4C"/>
    <w:rsid w:val="00AC7934"/>
    <w:rsid w:val="00AD0415"/>
    <w:rsid w:val="00AD14DE"/>
    <w:rsid w:val="00AD4704"/>
    <w:rsid w:val="00AD4B71"/>
    <w:rsid w:val="00AD70B9"/>
    <w:rsid w:val="00AD78BE"/>
    <w:rsid w:val="00AE04D2"/>
    <w:rsid w:val="00AE0D62"/>
    <w:rsid w:val="00AE33B9"/>
    <w:rsid w:val="00AE4FA2"/>
    <w:rsid w:val="00AE50D5"/>
    <w:rsid w:val="00AE547C"/>
    <w:rsid w:val="00AF3171"/>
    <w:rsid w:val="00AF35BE"/>
    <w:rsid w:val="00AF3E96"/>
    <w:rsid w:val="00AF4246"/>
    <w:rsid w:val="00AF428F"/>
    <w:rsid w:val="00AF4F9C"/>
    <w:rsid w:val="00AF5984"/>
    <w:rsid w:val="00AF7137"/>
    <w:rsid w:val="00B00720"/>
    <w:rsid w:val="00B01AEB"/>
    <w:rsid w:val="00B0407E"/>
    <w:rsid w:val="00B04268"/>
    <w:rsid w:val="00B0749E"/>
    <w:rsid w:val="00B10EC4"/>
    <w:rsid w:val="00B10FC3"/>
    <w:rsid w:val="00B1108A"/>
    <w:rsid w:val="00B11211"/>
    <w:rsid w:val="00B12D6C"/>
    <w:rsid w:val="00B12E29"/>
    <w:rsid w:val="00B14349"/>
    <w:rsid w:val="00B14E11"/>
    <w:rsid w:val="00B16232"/>
    <w:rsid w:val="00B16252"/>
    <w:rsid w:val="00B16325"/>
    <w:rsid w:val="00B16461"/>
    <w:rsid w:val="00B16CD3"/>
    <w:rsid w:val="00B16DC8"/>
    <w:rsid w:val="00B17BCE"/>
    <w:rsid w:val="00B20F14"/>
    <w:rsid w:val="00B20F2A"/>
    <w:rsid w:val="00B213B7"/>
    <w:rsid w:val="00B21F27"/>
    <w:rsid w:val="00B22033"/>
    <w:rsid w:val="00B228ED"/>
    <w:rsid w:val="00B232CA"/>
    <w:rsid w:val="00B25CC7"/>
    <w:rsid w:val="00B31BAD"/>
    <w:rsid w:val="00B32B4E"/>
    <w:rsid w:val="00B3530A"/>
    <w:rsid w:val="00B36758"/>
    <w:rsid w:val="00B36EED"/>
    <w:rsid w:val="00B4029F"/>
    <w:rsid w:val="00B411EA"/>
    <w:rsid w:val="00B43DFE"/>
    <w:rsid w:val="00B4415B"/>
    <w:rsid w:val="00B44784"/>
    <w:rsid w:val="00B452D1"/>
    <w:rsid w:val="00B45E62"/>
    <w:rsid w:val="00B46827"/>
    <w:rsid w:val="00B473CE"/>
    <w:rsid w:val="00B50AA7"/>
    <w:rsid w:val="00B51DE5"/>
    <w:rsid w:val="00B520A9"/>
    <w:rsid w:val="00B52289"/>
    <w:rsid w:val="00B53685"/>
    <w:rsid w:val="00B5522D"/>
    <w:rsid w:val="00B559F6"/>
    <w:rsid w:val="00B562CE"/>
    <w:rsid w:val="00B57E5F"/>
    <w:rsid w:val="00B601BD"/>
    <w:rsid w:val="00B61665"/>
    <w:rsid w:val="00B62001"/>
    <w:rsid w:val="00B6318B"/>
    <w:rsid w:val="00B63C3E"/>
    <w:rsid w:val="00B64042"/>
    <w:rsid w:val="00B65211"/>
    <w:rsid w:val="00B65C08"/>
    <w:rsid w:val="00B670EF"/>
    <w:rsid w:val="00B6768F"/>
    <w:rsid w:val="00B714DC"/>
    <w:rsid w:val="00B719B6"/>
    <w:rsid w:val="00B719D2"/>
    <w:rsid w:val="00B7333A"/>
    <w:rsid w:val="00B74517"/>
    <w:rsid w:val="00B8033C"/>
    <w:rsid w:val="00B80818"/>
    <w:rsid w:val="00B80D8D"/>
    <w:rsid w:val="00B81BBB"/>
    <w:rsid w:val="00B82EFD"/>
    <w:rsid w:val="00B838D6"/>
    <w:rsid w:val="00B83DC7"/>
    <w:rsid w:val="00B84838"/>
    <w:rsid w:val="00B85E1A"/>
    <w:rsid w:val="00B867AA"/>
    <w:rsid w:val="00B87D88"/>
    <w:rsid w:val="00B90928"/>
    <w:rsid w:val="00B909B8"/>
    <w:rsid w:val="00B90AEF"/>
    <w:rsid w:val="00B93517"/>
    <w:rsid w:val="00B95BF9"/>
    <w:rsid w:val="00B96EFA"/>
    <w:rsid w:val="00B97505"/>
    <w:rsid w:val="00B97F84"/>
    <w:rsid w:val="00BA038E"/>
    <w:rsid w:val="00BA0B3F"/>
    <w:rsid w:val="00BA1161"/>
    <w:rsid w:val="00BA3894"/>
    <w:rsid w:val="00BA4FAB"/>
    <w:rsid w:val="00BA58F3"/>
    <w:rsid w:val="00BA5970"/>
    <w:rsid w:val="00BA6281"/>
    <w:rsid w:val="00BA649F"/>
    <w:rsid w:val="00BB06D7"/>
    <w:rsid w:val="00BB2BE6"/>
    <w:rsid w:val="00BB3E69"/>
    <w:rsid w:val="00BB4CD4"/>
    <w:rsid w:val="00BB724B"/>
    <w:rsid w:val="00BC10E4"/>
    <w:rsid w:val="00BC1544"/>
    <w:rsid w:val="00BC1DEA"/>
    <w:rsid w:val="00BC27E6"/>
    <w:rsid w:val="00BC2B33"/>
    <w:rsid w:val="00BC2CD4"/>
    <w:rsid w:val="00BC3381"/>
    <w:rsid w:val="00BC42FE"/>
    <w:rsid w:val="00BC48A1"/>
    <w:rsid w:val="00BC4B9A"/>
    <w:rsid w:val="00BC5953"/>
    <w:rsid w:val="00BC7A6D"/>
    <w:rsid w:val="00BC7BC0"/>
    <w:rsid w:val="00BC7E42"/>
    <w:rsid w:val="00BD2563"/>
    <w:rsid w:val="00BD31C1"/>
    <w:rsid w:val="00BD51B4"/>
    <w:rsid w:val="00BD55BA"/>
    <w:rsid w:val="00BD5C13"/>
    <w:rsid w:val="00BD6458"/>
    <w:rsid w:val="00BE2209"/>
    <w:rsid w:val="00BE27A2"/>
    <w:rsid w:val="00BE373D"/>
    <w:rsid w:val="00BE3BCA"/>
    <w:rsid w:val="00BE4387"/>
    <w:rsid w:val="00BE461B"/>
    <w:rsid w:val="00BE5364"/>
    <w:rsid w:val="00BF1B5C"/>
    <w:rsid w:val="00BF34A2"/>
    <w:rsid w:val="00BF3C8F"/>
    <w:rsid w:val="00BF3CE2"/>
    <w:rsid w:val="00BF6B9F"/>
    <w:rsid w:val="00BF7711"/>
    <w:rsid w:val="00C01693"/>
    <w:rsid w:val="00C02935"/>
    <w:rsid w:val="00C02D98"/>
    <w:rsid w:val="00C0626E"/>
    <w:rsid w:val="00C070FA"/>
    <w:rsid w:val="00C07D04"/>
    <w:rsid w:val="00C12BA7"/>
    <w:rsid w:val="00C14EEB"/>
    <w:rsid w:val="00C155CC"/>
    <w:rsid w:val="00C157F5"/>
    <w:rsid w:val="00C15B7F"/>
    <w:rsid w:val="00C15C06"/>
    <w:rsid w:val="00C20020"/>
    <w:rsid w:val="00C217F5"/>
    <w:rsid w:val="00C24887"/>
    <w:rsid w:val="00C24992"/>
    <w:rsid w:val="00C27A06"/>
    <w:rsid w:val="00C30056"/>
    <w:rsid w:val="00C314DE"/>
    <w:rsid w:val="00C31C02"/>
    <w:rsid w:val="00C34DCB"/>
    <w:rsid w:val="00C36880"/>
    <w:rsid w:val="00C37474"/>
    <w:rsid w:val="00C376A6"/>
    <w:rsid w:val="00C40487"/>
    <w:rsid w:val="00C41FBD"/>
    <w:rsid w:val="00C432CA"/>
    <w:rsid w:val="00C4610D"/>
    <w:rsid w:val="00C46235"/>
    <w:rsid w:val="00C46413"/>
    <w:rsid w:val="00C46437"/>
    <w:rsid w:val="00C4648C"/>
    <w:rsid w:val="00C4681C"/>
    <w:rsid w:val="00C47359"/>
    <w:rsid w:val="00C501C7"/>
    <w:rsid w:val="00C51266"/>
    <w:rsid w:val="00C51E8A"/>
    <w:rsid w:val="00C520C5"/>
    <w:rsid w:val="00C5381D"/>
    <w:rsid w:val="00C53D4C"/>
    <w:rsid w:val="00C53F89"/>
    <w:rsid w:val="00C54ABD"/>
    <w:rsid w:val="00C55538"/>
    <w:rsid w:val="00C562B9"/>
    <w:rsid w:val="00C57259"/>
    <w:rsid w:val="00C5793A"/>
    <w:rsid w:val="00C6080F"/>
    <w:rsid w:val="00C60A4E"/>
    <w:rsid w:val="00C61935"/>
    <w:rsid w:val="00C63026"/>
    <w:rsid w:val="00C63BA4"/>
    <w:rsid w:val="00C64075"/>
    <w:rsid w:val="00C6446A"/>
    <w:rsid w:val="00C65ECD"/>
    <w:rsid w:val="00C66875"/>
    <w:rsid w:val="00C66977"/>
    <w:rsid w:val="00C704C7"/>
    <w:rsid w:val="00C70F0F"/>
    <w:rsid w:val="00C7120C"/>
    <w:rsid w:val="00C71282"/>
    <w:rsid w:val="00C719EE"/>
    <w:rsid w:val="00C729DA"/>
    <w:rsid w:val="00C737A5"/>
    <w:rsid w:val="00C746D7"/>
    <w:rsid w:val="00C7512A"/>
    <w:rsid w:val="00C7556F"/>
    <w:rsid w:val="00C75A60"/>
    <w:rsid w:val="00C75C95"/>
    <w:rsid w:val="00C76524"/>
    <w:rsid w:val="00C8144B"/>
    <w:rsid w:val="00C81B5C"/>
    <w:rsid w:val="00C820A5"/>
    <w:rsid w:val="00C83223"/>
    <w:rsid w:val="00C8322F"/>
    <w:rsid w:val="00C8368C"/>
    <w:rsid w:val="00C8375C"/>
    <w:rsid w:val="00C856AE"/>
    <w:rsid w:val="00C857B7"/>
    <w:rsid w:val="00C8758E"/>
    <w:rsid w:val="00C87D91"/>
    <w:rsid w:val="00C90826"/>
    <w:rsid w:val="00C92AF1"/>
    <w:rsid w:val="00C96E4B"/>
    <w:rsid w:val="00CA043B"/>
    <w:rsid w:val="00CA1DCD"/>
    <w:rsid w:val="00CA232D"/>
    <w:rsid w:val="00CA2C9D"/>
    <w:rsid w:val="00CA3E88"/>
    <w:rsid w:val="00CA6E63"/>
    <w:rsid w:val="00CA7C7F"/>
    <w:rsid w:val="00CB1611"/>
    <w:rsid w:val="00CB30AE"/>
    <w:rsid w:val="00CB4B96"/>
    <w:rsid w:val="00CB4CC5"/>
    <w:rsid w:val="00CB7956"/>
    <w:rsid w:val="00CC0D96"/>
    <w:rsid w:val="00CC126F"/>
    <w:rsid w:val="00CC12BA"/>
    <w:rsid w:val="00CC2174"/>
    <w:rsid w:val="00CC31F4"/>
    <w:rsid w:val="00CC39D9"/>
    <w:rsid w:val="00CC4BDB"/>
    <w:rsid w:val="00CC4C1E"/>
    <w:rsid w:val="00CC4CA5"/>
    <w:rsid w:val="00CC5A5E"/>
    <w:rsid w:val="00CC60CF"/>
    <w:rsid w:val="00CC61AB"/>
    <w:rsid w:val="00CC7887"/>
    <w:rsid w:val="00CC7E55"/>
    <w:rsid w:val="00CD2068"/>
    <w:rsid w:val="00CD3EBB"/>
    <w:rsid w:val="00CD5365"/>
    <w:rsid w:val="00CD651E"/>
    <w:rsid w:val="00CD659D"/>
    <w:rsid w:val="00CD7BC5"/>
    <w:rsid w:val="00CE0C67"/>
    <w:rsid w:val="00CE1DBE"/>
    <w:rsid w:val="00CE2589"/>
    <w:rsid w:val="00CE4319"/>
    <w:rsid w:val="00CE5239"/>
    <w:rsid w:val="00CE5957"/>
    <w:rsid w:val="00CE64B7"/>
    <w:rsid w:val="00CE7C4A"/>
    <w:rsid w:val="00CF10EB"/>
    <w:rsid w:val="00CF10EF"/>
    <w:rsid w:val="00CF148B"/>
    <w:rsid w:val="00CF1912"/>
    <w:rsid w:val="00CF31BA"/>
    <w:rsid w:val="00CF371B"/>
    <w:rsid w:val="00CF41F1"/>
    <w:rsid w:val="00CF57C8"/>
    <w:rsid w:val="00CF6A50"/>
    <w:rsid w:val="00D00978"/>
    <w:rsid w:val="00D00A71"/>
    <w:rsid w:val="00D01206"/>
    <w:rsid w:val="00D019D9"/>
    <w:rsid w:val="00D030AE"/>
    <w:rsid w:val="00D048F3"/>
    <w:rsid w:val="00D04D6A"/>
    <w:rsid w:val="00D065D1"/>
    <w:rsid w:val="00D0661F"/>
    <w:rsid w:val="00D06F53"/>
    <w:rsid w:val="00D072FE"/>
    <w:rsid w:val="00D103AD"/>
    <w:rsid w:val="00D11095"/>
    <w:rsid w:val="00D148EB"/>
    <w:rsid w:val="00D14D86"/>
    <w:rsid w:val="00D150B0"/>
    <w:rsid w:val="00D155D8"/>
    <w:rsid w:val="00D16F1D"/>
    <w:rsid w:val="00D17E71"/>
    <w:rsid w:val="00D2154D"/>
    <w:rsid w:val="00D224B1"/>
    <w:rsid w:val="00D232D1"/>
    <w:rsid w:val="00D23851"/>
    <w:rsid w:val="00D24A8D"/>
    <w:rsid w:val="00D306FD"/>
    <w:rsid w:val="00D312C2"/>
    <w:rsid w:val="00D31D75"/>
    <w:rsid w:val="00D31DD2"/>
    <w:rsid w:val="00D32C74"/>
    <w:rsid w:val="00D3369D"/>
    <w:rsid w:val="00D33D2A"/>
    <w:rsid w:val="00D36AAD"/>
    <w:rsid w:val="00D36B24"/>
    <w:rsid w:val="00D37978"/>
    <w:rsid w:val="00D41003"/>
    <w:rsid w:val="00D429A1"/>
    <w:rsid w:val="00D42B74"/>
    <w:rsid w:val="00D4452F"/>
    <w:rsid w:val="00D4490C"/>
    <w:rsid w:val="00D452F2"/>
    <w:rsid w:val="00D46131"/>
    <w:rsid w:val="00D465B0"/>
    <w:rsid w:val="00D47213"/>
    <w:rsid w:val="00D50542"/>
    <w:rsid w:val="00D506C8"/>
    <w:rsid w:val="00D52381"/>
    <w:rsid w:val="00D52DAF"/>
    <w:rsid w:val="00D530BB"/>
    <w:rsid w:val="00D5430C"/>
    <w:rsid w:val="00D55FD2"/>
    <w:rsid w:val="00D5635C"/>
    <w:rsid w:val="00D56A74"/>
    <w:rsid w:val="00D56AD1"/>
    <w:rsid w:val="00D572E5"/>
    <w:rsid w:val="00D5735E"/>
    <w:rsid w:val="00D57C70"/>
    <w:rsid w:val="00D62852"/>
    <w:rsid w:val="00D62C63"/>
    <w:rsid w:val="00D65525"/>
    <w:rsid w:val="00D703FE"/>
    <w:rsid w:val="00D7072A"/>
    <w:rsid w:val="00D70852"/>
    <w:rsid w:val="00D70B9C"/>
    <w:rsid w:val="00D72B20"/>
    <w:rsid w:val="00D72F1C"/>
    <w:rsid w:val="00D74525"/>
    <w:rsid w:val="00D745F6"/>
    <w:rsid w:val="00D74D0B"/>
    <w:rsid w:val="00D75F81"/>
    <w:rsid w:val="00D8005E"/>
    <w:rsid w:val="00D80158"/>
    <w:rsid w:val="00D80ACB"/>
    <w:rsid w:val="00D8107F"/>
    <w:rsid w:val="00D817E4"/>
    <w:rsid w:val="00D82320"/>
    <w:rsid w:val="00D82412"/>
    <w:rsid w:val="00D87C8F"/>
    <w:rsid w:val="00D933F1"/>
    <w:rsid w:val="00D93DC5"/>
    <w:rsid w:val="00D940A7"/>
    <w:rsid w:val="00D9478A"/>
    <w:rsid w:val="00D9604C"/>
    <w:rsid w:val="00D976E7"/>
    <w:rsid w:val="00DA20F6"/>
    <w:rsid w:val="00DA33B0"/>
    <w:rsid w:val="00DA3E56"/>
    <w:rsid w:val="00DA3F46"/>
    <w:rsid w:val="00DA4DDD"/>
    <w:rsid w:val="00DA53E4"/>
    <w:rsid w:val="00DA5A9C"/>
    <w:rsid w:val="00DA6842"/>
    <w:rsid w:val="00DA6849"/>
    <w:rsid w:val="00DA75AA"/>
    <w:rsid w:val="00DA7735"/>
    <w:rsid w:val="00DB17DF"/>
    <w:rsid w:val="00DB1CDC"/>
    <w:rsid w:val="00DB34C5"/>
    <w:rsid w:val="00DB6C00"/>
    <w:rsid w:val="00DB7F53"/>
    <w:rsid w:val="00DC07F8"/>
    <w:rsid w:val="00DC1B12"/>
    <w:rsid w:val="00DC1E86"/>
    <w:rsid w:val="00DC3AC3"/>
    <w:rsid w:val="00DC44A3"/>
    <w:rsid w:val="00DC57CE"/>
    <w:rsid w:val="00DC7391"/>
    <w:rsid w:val="00DD0D8F"/>
    <w:rsid w:val="00DD1BA4"/>
    <w:rsid w:val="00DD4A2B"/>
    <w:rsid w:val="00DD6AFC"/>
    <w:rsid w:val="00DD77B4"/>
    <w:rsid w:val="00DE0882"/>
    <w:rsid w:val="00DE2741"/>
    <w:rsid w:val="00DE718B"/>
    <w:rsid w:val="00DE77D6"/>
    <w:rsid w:val="00DF0866"/>
    <w:rsid w:val="00DF17A1"/>
    <w:rsid w:val="00DF1DD1"/>
    <w:rsid w:val="00DF2D2E"/>
    <w:rsid w:val="00DF2FFD"/>
    <w:rsid w:val="00DF52E5"/>
    <w:rsid w:val="00DF5660"/>
    <w:rsid w:val="00DF6B54"/>
    <w:rsid w:val="00DF738B"/>
    <w:rsid w:val="00E004FC"/>
    <w:rsid w:val="00E01C80"/>
    <w:rsid w:val="00E01DAA"/>
    <w:rsid w:val="00E02567"/>
    <w:rsid w:val="00E037C8"/>
    <w:rsid w:val="00E040DD"/>
    <w:rsid w:val="00E054E2"/>
    <w:rsid w:val="00E05E38"/>
    <w:rsid w:val="00E06AFF"/>
    <w:rsid w:val="00E124FC"/>
    <w:rsid w:val="00E12E2B"/>
    <w:rsid w:val="00E1485D"/>
    <w:rsid w:val="00E153DF"/>
    <w:rsid w:val="00E21B41"/>
    <w:rsid w:val="00E21CDB"/>
    <w:rsid w:val="00E224B1"/>
    <w:rsid w:val="00E23C1B"/>
    <w:rsid w:val="00E2481F"/>
    <w:rsid w:val="00E2630E"/>
    <w:rsid w:val="00E26791"/>
    <w:rsid w:val="00E30B37"/>
    <w:rsid w:val="00E31044"/>
    <w:rsid w:val="00E334BB"/>
    <w:rsid w:val="00E33977"/>
    <w:rsid w:val="00E3595F"/>
    <w:rsid w:val="00E3713C"/>
    <w:rsid w:val="00E40285"/>
    <w:rsid w:val="00E40558"/>
    <w:rsid w:val="00E42B05"/>
    <w:rsid w:val="00E43855"/>
    <w:rsid w:val="00E45019"/>
    <w:rsid w:val="00E46D6C"/>
    <w:rsid w:val="00E54062"/>
    <w:rsid w:val="00E54986"/>
    <w:rsid w:val="00E54A8A"/>
    <w:rsid w:val="00E55604"/>
    <w:rsid w:val="00E56D88"/>
    <w:rsid w:val="00E57415"/>
    <w:rsid w:val="00E57F65"/>
    <w:rsid w:val="00E61D07"/>
    <w:rsid w:val="00E62F2A"/>
    <w:rsid w:val="00E63DDC"/>
    <w:rsid w:val="00E70470"/>
    <w:rsid w:val="00E71B4E"/>
    <w:rsid w:val="00E729B0"/>
    <w:rsid w:val="00E7616B"/>
    <w:rsid w:val="00E766AD"/>
    <w:rsid w:val="00E76A5C"/>
    <w:rsid w:val="00E76A61"/>
    <w:rsid w:val="00E76EED"/>
    <w:rsid w:val="00E771C4"/>
    <w:rsid w:val="00E7740E"/>
    <w:rsid w:val="00E77FDB"/>
    <w:rsid w:val="00E812D7"/>
    <w:rsid w:val="00E816C3"/>
    <w:rsid w:val="00E823BA"/>
    <w:rsid w:val="00E83236"/>
    <w:rsid w:val="00E853A5"/>
    <w:rsid w:val="00E87EF8"/>
    <w:rsid w:val="00E9125A"/>
    <w:rsid w:val="00E9372C"/>
    <w:rsid w:val="00E951F3"/>
    <w:rsid w:val="00E95F55"/>
    <w:rsid w:val="00E97071"/>
    <w:rsid w:val="00E974AA"/>
    <w:rsid w:val="00E976EC"/>
    <w:rsid w:val="00EA0EF5"/>
    <w:rsid w:val="00EA1C6D"/>
    <w:rsid w:val="00EA4B2A"/>
    <w:rsid w:val="00EA4EF3"/>
    <w:rsid w:val="00EA6110"/>
    <w:rsid w:val="00EA7208"/>
    <w:rsid w:val="00EB0369"/>
    <w:rsid w:val="00EB2D84"/>
    <w:rsid w:val="00EB4922"/>
    <w:rsid w:val="00EC0BCC"/>
    <w:rsid w:val="00EC32B3"/>
    <w:rsid w:val="00EC3F81"/>
    <w:rsid w:val="00EC414E"/>
    <w:rsid w:val="00EC4351"/>
    <w:rsid w:val="00EC4640"/>
    <w:rsid w:val="00EC5057"/>
    <w:rsid w:val="00EC5325"/>
    <w:rsid w:val="00ED241B"/>
    <w:rsid w:val="00ED30B2"/>
    <w:rsid w:val="00ED4203"/>
    <w:rsid w:val="00ED4ECC"/>
    <w:rsid w:val="00ED5C62"/>
    <w:rsid w:val="00ED77AF"/>
    <w:rsid w:val="00ED7B2B"/>
    <w:rsid w:val="00EE03DC"/>
    <w:rsid w:val="00EE0F76"/>
    <w:rsid w:val="00EE156B"/>
    <w:rsid w:val="00EE1942"/>
    <w:rsid w:val="00EE1BC7"/>
    <w:rsid w:val="00EE3CBC"/>
    <w:rsid w:val="00EE40BC"/>
    <w:rsid w:val="00EE443A"/>
    <w:rsid w:val="00EE5708"/>
    <w:rsid w:val="00EE5C57"/>
    <w:rsid w:val="00EE5D3A"/>
    <w:rsid w:val="00EE5D6E"/>
    <w:rsid w:val="00EE73BB"/>
    <w:rsid w:val="00EF097F"/>
    <w:rsid w:val="00EF0C76"/>
    <w:rsid w:val="00EF2C8A"/>
    <w:rsid w:val="00EF2D19"/>
    <w:rsid w:val="00EF3A2D"/>
    <w:rsid w:val="00EF4389"/>
    <w:rsid w:val="00EF4B62"/>
    <w:rsid w:val="00EF6C62"/>
    <w:rsid w:val="00EF731D"/>
    <w:rsid w:val="00F018C5"/>
    <w:rsid w:val="00F01C34"/>
    <w:rsid w:val="00F035F2"/>
    <w:rsid w:val="00F038B3"/>
    <w:rsid w:val="00F069C1"/>
    <w:rsid w:val="00F11744"/>
    <w:rsid w:val="00F12584"/>
    <w:rsid w:val="00F12853"/>
    <w:rsid w:val="00F138FE"/>
    <w:rsid w:val="00F13DB5"/>
    <w:rsid w:val="00F147F8"/>
    <w:rsid w:val="00F15C61"/>
    <w:rsid w:val="00F2228A"/>
    <w:rsid w:val="00F24035"/>
    <w:rsid w:val="00F242A8"/>
    <w:rsid w:val="00F25BFA"/>
    <w:rsid w:val="00F2635E"/>
    <w:rsid w:val="00F26A77"/>
    <w:rsid w:val="00F272A0"/>
    <w:rsid w:val="00F27D29"/>
    <w:rsid w:val="00F27DF6"/>
    <w:rsid w:val="00F303DE"/>
    <w:rsid w:val="00F305E3"/>
    <w:rsid w:val="00F31BAD"/>
    <w:rsid w:val="00F3237B"/>
    <w:rsid w:val="00F32474"/>
    <w:rsid w:val="00F331B7"/>
    <w:rsid w:val="00F3651D"/>
    <w:rsid w:val="00F42123"/>
    <w:rsid w:val="00F43701"/>
    <w:rsid w:val="00F4373E"/>
    <w:rsid w:val="00F44258"/>
    <w:rsid w:val="00F456A5"/>
    <w:rsid w:val="00F469AB"/>
    <w:rsid w:val="00F50BC6"/>
    <w:rsid w:val="00F533E0"/>
    <w:rsid w:val="00F53515"/>
    <w:rsid w:val="00F53D5A"/>
    <w:rsid w:val="00F53E4C"/>
    <w:rsid w:val="00F56D40"/>
    <w:rsid w:val="00F60BA0"/>
    <w:rsid w:val="00F60E16"/>
    <w:rsid w:val="00F60EEB"/>
    <w:rsid w:val="00F61650"/>
    <w:rsid w:val="00F63957"/>
    <w:rsid w:val="00F64171"/>
    <w:rsid w:val="00F6436E"/>
    <w:rsid w:val="00F64EE8"/>
    <w:rsid w:val="00F66D3D"/>
    <w:rsid w:val="00F7051C"/>
    <w:rsid w:val="00F71C63"/>
    <w:rsid w:val="00F71E5B"/>
    <w:rsid w:val="00F73F06"/>
    <w:rsid w:val="00F74453"/>
    <w:rsid w:val="00F76571"/>
    <w:rsid w:val="00F76E92"/>
    <w:rsid w:val="00F80297"/>
    <w:rsid w:val="00F80298"/>
    <w:rsid w:val="00F80B52"/>
    <w:rsid w:val="00F812B0"/>
    <w:rsid w:val="00F812DC"/>
    <w:rsid w:val="00F81F4B"/>
    <w:rsid w:val="00F82012"/>
    <w:rsid w:val="00F82179"/>
    <w:rsid w:val="00F8402A"/>
    <w:rsid w:val="00F84160"/>
    <w:rsid w:val="00F85E39"/>
    <w:rsid w:val="00F86F8E"/>
    <w:rsid w:val="00F874F6"/>
    <w:rsid w:val="00F87B71"/>
    <w:rsid w:val="00F90341"/>
    <w:rsid w:val="00F90A71"/>
    <w:rsid w:val="00F910EA"/>
    <w:rsid w:val="00F930F9"/>
    <w:rsid w:val="00F94657"/>
    <w:rsid w:val="00F96DF8"/>
    <w:rsid w:val="00F97D81"/>
    <w:rsid w:val="00FA1C7D"/>
    <w:rsid w:val="00FA2E02"/>
    <w:rsid w:val="00FA3BFC"/>
    <w:rsid w:val="00FA3F1F"/>
    <w:rsid w:val="00FA50FE"/>
    <w:rsid w:val="00FA5DC5"/>
    <w:rsid w:val="00FA7ADB"/>
    <w:rsid w:val="00FB0083"/>
    <w:rsid w:val="00FB0729"/>
    <w:rsid w:val="00FB10B9"/>
    <w:rsid w:val="00FB30BC"/>
    <w:rsid w:val="00FB542B"/>
    <w:rsid w:val="00FB6DB0"/>
    <w:rsid w:val="00FB7558"/>
    <w:rsid w:val="00FC00E6"/>
    <w:rsid w:val="00FC0ECD"/>
    <w:rsid w:val="00FC1829"/>
    <w:rsid w:val="00FC3F99"/>
    <w:rsid w:val="00FC6744"/>
    <w:rsid w:val="00FC67C0"/>
    <w:rsid w:val="00FC6DFD"/>
    <w:rsid w:val="00FD0B1E"/>
    <w:rsid w:val="00FD2F72"/>
    <w:rsid w:val="00FD310B"/>
    <w:rsid w:val="00FD52F0"/>
    <w:rsid w:val="00FD7914"/>
    <w:rsid w:val="00FE02FA"/>
    <w:rsid w:val="00FE084A"/>
    <w:rsid w:val="00FE0D0B"/>
    <w:rsid w:val="00FE41F1"/>
    <w:rsid w:val="00FE42C0"/>
    <w:rsid w:val="00FE5045"/>
    <w:rsid w:val="00FE5089"/>
    <w:rsid w:val="00FE56ED"/>
    <w:rsid w:val="00FE5C0E"/>
    <w:rsid w:val="00FE7AD8"/>
    <w:rsid w:val="00FF1B4D"/>
    <w:rsid w:val="00FF2877"/>
    <w:rsid w:val="00FF5874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CF758EAA-6A7D-4432-9142-C935414E71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90341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uiPriority w:val="22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uiPriority w:val="20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15">
    <w:name w:val="1"/>
    <w:basedOn w:val="a"/>
    <w:next w:val="a"/>
    <w:link w:val="affa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a">
    <w:name w:val="Название Знак"/>
    <w:link w:val="15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b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c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6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d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d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e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">
    <w:name w:val="Символ сноски"/>
    <w:rsid w:val="00D72B20"/>
    <w:rPr>
      <w:vertAlign w:val="superscript"/>
    </w:rPr>
  </w:style>
  <w:style w:type="character" w:customStyle="1" w:styleId="17">
    <w:name w:val="Знак сноски1"/>
    <w:rsid w:val="00D72B20"/>
    <w:rPr>
      <w:vertAlign w:val="superscript"/>
    </w:rPr>
  </w:style>
  <w:style w:type="paragraph" w:customStyle="1" w:styleId="18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9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0">
    <w:name w:val="No Spacing"/>
    <w:link w:val="afff1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1">
    <w:name w:val="Без интервала Знак"/>
    <w:link w:val="afff0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2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3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4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4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a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5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6">
    <w:name w:val="line number"/>
    <w:rsid w:val="00F812DC"/>
  </w:style>
  <w:style w:type="character" w:customStyle="1" w:styleId="afff7">
    <w:name w:val="Символы концевой сноски"/>
    <w:rsid w:val="00F812DC"/>
  </w:style>
  <w:style w:type="character" w:customStyle="1" w:styleId="1b">
    <w:name w:val="Знак концевой сноски1"/>
    <w:rsid w:val="00F812DC"/>
    <w:rPr>
      <w:vertAlign w:val="superscript"/>
    </w:rPr>
  </w:style>
  <w:style w:type="character" w:customStyle="1" w:styleId="afff8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c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9">
    <w:name w:val="Ссылка указателя"/>
    <w:rsid w:val="00F812DC"/>
  </w:style>
  <w:style w:type="character" w:styleId="afffa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b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d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e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c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f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0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1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d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e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10">
    <w:name w:val="Основной текст с отступом 21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2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3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4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">
    <w:name w:val="Другое_"/>
    <w:link w:val="affff0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0">
    <w:name w:val="Другое"/>
    <w:basedOn w:val="a"/>
    <w:link w:val="affff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12">
    <w:name w:val="Абзац списка31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TableParagraph">
    <w:name w:val="Table Paragraph"/>
    <w:basedOn w:val="a"/>
    <w:uiPriority w:val="1"/>
    <w:qFormat/>
    <w:rsid w:val="006F6623"/>
    <w:pPr>
      <w:widowControl w:val="0"/>
      <w:autoSpaceDE w:val="0"/>
      <w:autoSpaceDN w:val="0"/>
      <w:spacing w:before="44" w:after="0" w:line="240" w:lineRule="auto"/>
      <w:ind w:left="82"/>
    </w:pPr>
    <w:rPr>
      <w:rFonts w:ascii="Times New Roman" w:eastAsia="Times New Roman" w:hAnsi="Times New Roman" w:cs="Times New Roman"/>
    </w:rPr>
  </w:style>
  <w:style w:type="table" w:customStyle="1" w:styleId="TableGrid">
    <w:name w:val="TableGrid"/>
    <w:rsid w:val="00692C08"/>
    <w:pPr>
      <w:spacing w:after="0" w:line="240" w:lineRule="auto"/>
    </w:pPr>
    <w:rPr>
      <w:rFonts w:eastAsiaTheme="minorEastAsia"/>
      <w:kern w:val="2"/>
      <w:lang w:eastAsia="ru-RU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43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46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9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8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36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2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5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7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12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8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8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43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7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4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0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16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9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538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62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20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554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9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8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8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3" Type="http://schemas.openxmlformats.org/officeDocument/2006/relationships/styles" Target="styles.xml"/><Relationship Id="rId21" Type="http://schemas.openxmlformats.org/officeDocument/2006/relationships/image" Target="media/image4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4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consultant.ru/document/cons_doc_LAW_422125/570afc6feff03328459242886307d6aebe1ccb6b/" TargetMode="External"/><Relationship Id="rId20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consultant.ru/document/cons_doc_LAW_416246/5429b86eaa4004e332d606078dfc7569f2feb7b9/" TargetMode="External"/><Relationship Id="rId23" Type="http://schemas.openxmlformats.org/officeDocument/2006/relationships/header" Target="header6.xml"/><Relationship Id="rId10" Type="http://schemas.openxmlformats.org/officeDocument/2006/relationships/header" Target="header2.xml"/><Relationship Id="rId19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68D24A-5780-45E7-A08A-7C8A11762C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8749</TotalTime>
  <Pages>25</Pages>
  <Words>6557</Words>
  <Characters>37377</Characters>
  <Application>Microsoft Office Word</Application>
  <DocSecurity>0</DocSecurity>
  <Lines>311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105</cp:revision>
  <cp:lastPrinted>2025-05-22T13:05:00Z</cp:lastPrinted>
  <dcterms:created xsi:type="dcterms:W3CDTF">2023-03-02T14:31:00Z</dcterms:created>
  <dcterms:modified xsi:type="dcterms:W3CDTF">2025-08-25T08:48:00Z</dcterms:modified>
</cp:coreProperties>
</file>